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EA6" w:rsidRDefault="000C7EA6" w:rsidP="000C7EA6">
      <w:pPr>
        <w:spacing w:after="0" w:line="240" w:lineRule="auto"/>
        <w:jc w:val="center"/>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ГОСУДАРСТВЕННОЕ БЮДЖЕТНОЕ ПРОФЕССИОНАЛЬНОЕ</w:t>
      </w:r>
    </w:p>
    <w:p w:rsidR="000C7EA6" w:rsidRDefault="000C7EA6" w:rsidP="000C7EA6">
      <w:pPr>
        <w:spacing w:after="0" w:line="240" w:lineRule="auto"/>
        <w:jc w:val="center"/>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ОБРАЗОВАТЕЛЬНОЕ УЧРЕЖДЕНИЕ ИРКУТСКОЙ ОБЛАСТИ</w:t>
      </w:r>
    </w:p>
    <w:p w:rsidR="000C7EA6" w:rsidRDefault="000C7EA6" w:rsidP="000C7EA6">
      <w:pPr>
        <w:spacing w:after="0" w:line="240" w:lineRule="auto"/>
        <w:jc w:val="center"/>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«ЗИМИНСКИЙ ЖЕЛЕЗНОДОРОЖНЫЙ ТЕХНИКУМ»</w:t>
      </w:r>
    </w:p>
    <w:p w:rsidR="000C7EA6" w:rsidRDefault="000C7EA6" w:rsidP="000C7EA6">
      <w:pPr>
        <w:spacing w:after="0" w:line="240" w:lineRule="auto"/>
        <w:jc w:val="center"/>
        <w:rPr>
          <w:rFonts w:ascii="Times New Roman" w:eastAsia="Calibri" w:hAnsi="Times New Roman" w:cs="Times New Roman"/>
          <w:b/>
          <w:color w:val="FF0000"/>
          <w:sz w:val="24"/>
          <w:szCs w:val="24"/>
        </w:rPr>
      </w:pPr>
    </w:p>
    <w:p w:rsidR="000C7EA6" w:rsidRDefault="000C7EA6" w:rsidP="000C7EA6">
      <w:pPr>
        <w:jc w:val="right"/>
        <w:rPr>
          <w:rFonts w:ascii="Times New Roman" w:eastAsia="Calibri" w:hAnsi="Times New Roman" w:cs="Times New Roman"/>
          <w:sz w:val="24"/>
          <w:szCs w:val="24"/>
        </w:rPr>
      </w:pPr>
    </w:p>
    <w:p w:rsidR="000C7EA6" w:rsidRDefault="000C7EA6" w:rsidP="000C7EA6">
      <w:pPr>
        <w:rPr>
          <w:rFonts w:ascii="Times New Roman" w:eastAsia="Calibri" w:hAnsi="Times New Roman" w:cs="Times New Roman"/>
          <w:color w:val="FF0000"/>
          <w:sz w:val="24"/>
          <w:szCs w:val="24"/>
        </w:rPr>
      </w:pPr>
    </w:p>
    <w:p w:rsidR="000C7EA6" w:rsidRDefault="000C7EA6" w:rsidP="000C7EA6">
      <w:pPr>
        <w:jc w:val="both"/>
        <w:rPr>
          <w:rFonts w:ascii="Times New Roman" w:eastAsia="Calibri" w:hAnsi="Times New Roman" w:cs="Times New Roman"/>
          <w:b/>
          <w:sz w:val="24"/>
          <w:szCs w:val="24"/>
        </w:rPr>
      </w:pPr>
    </w:p>
    <w:p w:rsidR="000C7EA6" w:rsidRDefault="000C7EA6" w:rsidP="000C7EA6">
      <w:pPr>
        <w:spacing w:line="360" w:lineRule="auto"/>
        <w:jc w:val="center"/>
        <w:rPr>
          <w:rFonts w:ascii="Times New Roman" w:eastAsia="Calibri" w:hAnsi="Times New Roman" w:cs="Times New Roman"/>
          <w:b/>
          <w:sz w:val="24"/>
          <w:szCs w:val="24"/>
        </w:rPr>
      </w:pPr>
    </w:p>
    <w:p w:rsidR="000C7EA6" w:rsidRDefault="000C7EA6" w:rsidP="000C7EA6">
      <w:pPr>
        <w:spacing w:line="360" w:lineRule="auto"/>
        <w:jc w:val="center"/>
        <w:rPr>
          <w:rFonts w:ascii="Times New Roman" w:eastAsia="Calibri" w:hAnsi="Times New Roman" w:cs="Times New Roman"/>
          <w:b/>
          <w:sz w:val="24"/>
          <w:szCs w:val="24"/>
        </w:rPr>
      </w:pPr>
    </w:p>
    <w:p w:rsidR="000C7EA6" w:rsidRDefault="000C7EA6" w:rsidP="000C7EA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Комплект контрольно-оценочных средств </w:t>
      </w:r>
    </w:p>
    <w:p w:rsidR="000C7EA6" w:rsidRDefault="000C7EA6" w:rsidP="000C7EA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sz w:val="24"/>
          <w:szCs w:val="24"/>
        </w:rPr>
        <w:t xml:space="preserve">по учебной дисциплине </w:t>
      </w:r>
    </w:p>
    <w:p w:rsidR="000C7EA6" w:rsidRDefault="000C7EA6" w:rsidP="000C7EA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Литература</w:t>
      </w:r>
    </w:p>
    <w:p w:rsidR="000C7EA6" w:rsidRDefault="000C7EA6" w:rsidP="000C7EA6">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rPr>
      </w:pPr>
    </w:p>
    <w:p w:rsidR="000C7EA6" w:rsidRDefault="000C7EA6" w:rsidP="000C7EA6">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0C7EA6" w:rsidRDefault="000C7EA6" w:rsidP="000C7EA6">
      <w:pPr>
        <w:spacing w:after="0" w:line="240" w:lineRule="auto"/>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38.02.04 Коммерция (по отраслям)</w:t>
      </w:r>
    </w:p>
    <w:p w:rsidR="000C7EA6" w:rsidRDefault="000C7EA6" w:rsidP="000C7EA6">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43.01.09 Повар, кондитер</w:t>
      </w:r>
    </w:p>
    <w:p w:rsidR="000C7EA6" w:rsidRDefault="000C7EA6" w:rsidP="000C7EA6">
      <w:pPr>
        <w:spacing w:after="0" w:line="240" w:lineRule="auto"/>
        <w:contextualSpacing/>
        <w:jc w:val="center"/>
        <w:rPr>
          <w:rFonts w:ascii="Times New Roman" w:eastAsia="Times New Roman" w:hAnsi="Times New Roman" w:cs="Times New Roman"/>
          <w:b/>
          <w:color w:val="000000"/>
          <w:sz w:val="24"/>
          <w:szCs w:val="24"/>
        </w:rPr>
      </w:pPr>
    </w:p>
    <w:p w:rsidR="000C7EA6" w:rsidRDefault="000C7EA6" w:rsidP="000C7EA6">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color w:val="000000"/>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contextualSpacing/>
        <w:jc w:val="both"/>
        <w:rPr>
          <w:rFonts w:ascii="Times New Roman" w:eastAsia="Times New Roman" w:hAnsi="Times New Roman" w:cs="Times New Roman"/>
          <w:b/>
          <w:color w:val="000000"/>
          <w:sz w:val="24"/>
          <w:szCs w:val="24"/>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0C7EA6" w:rsidRDefault="000C7EA6" w:rsidP="000C7EA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b/>
          <w:sz w:val="24"/>
          <w:szCs w:val="24"/>
        </w:rPr>
      </w:pPr>
    </w:p>
    <w:tbl>
      <w:tblPr>
        <w:tblStyle w:val="1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237"/>
      </w:tblGrid>
      <w:tr w:rsidR="000C7EA6" w:rsidTr="000C7EA6">
        <w:tc>
          <w:tcPr>
            <w:tcW w:w="3652" w:type="dxa"/>
          </w:tcPr>
          <w:p w:rsidR="000C7EA6" w:rsidRDefault="000C7EA6">
            <w:pPr>
              <w:keepNext/>
              <w:keepLines/>
              <w:widowControl w:val="0"/>
              <w:suppressAutoHyphens/>
              <w:autoSpaceDE w:val="0"/>
              <w:autoSpaceDN w:val="0"/>
              <w:adjustRightInd w:val="0"/>
              <w:jc w:val="both"/>
              <w:rPr>
                <w:rFonts w:ascii="Times New Roman" w:hAnsi="Times New Roman" w:cs="Times New Roman"/>
                <w:b/>
                <w:sz w:val="24"/>
                <w:szCs w:val="24"/>
              </w:rPr>
            </w:pPr>
          </w:p>
        </w:tc>
        <w:tc>
          <w:tcPr>
            <w:tcW w:w="6237" w:type="dxa"/>
          </w:tcPr>
          <w:p w:rsidR="000C7EA6" w:rsidRDefault="000C7EA6">
            <w:pPr>
              <w:keepNext/>
              <w:keepLines/>
              <w:widowControl w:val="0"/>
              <w:suppressAutoHyphens/>
              <w:autoSpaceDE w:val="0"/>
              <w:autoSpaceDN w:val="0"/>
              <w:adjustRightInd w:val="0"/>
              <w:jc w:val="both"/>
              <w:rPr>
                <w:rFonts w:ascii="Times New Roman" w:hAnsi="Times New Roman" w:cs="Times New Roman"/>
                <w:b/>
                <w:sz w:val="24"/>
                <w:szCs w:val="24"/>
              </w:rPr>
            </w:pPr>
          </w:p>
        </w:tc>
      </w:tr>
    </w:tbl>
    <w:p w:rsidR="000C7EA6" w:rsidRDefault="000C7EA6" w:rsidP="000C7EA6">
      <w:pPr>
        <w:spacing w:after="0" w:line="240" w:lineRule="auto"/>
        <w:ind w:left="2694"/>
        <w:jc w:val="both"/>
        <w:rPr>
          <w:rFonts w:ascii="Times New Roman" w:eastAsia="Times New Roman" w:hAnsi="Times New Roman" w:cs="Times New Roman"/>
          <w:sz w:val="24"/>
          <w:szCs w:val="24"/>
          <w:lang w:eastAsia="en-US"/>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spacing w:after="0" w:line="240" w:lineRule="auto"/>
        <w:ind w:left="2694"/>
        <w:jc w:val="both"/>
        <w:rPr>
          <w:rFonts w:ascii="Times New Roman" w:eastAsia="Times New Roman" w:hAnsi="Times New Roman" w:cs="Times New Roman"/>
          <w:sz w:val="24"/>
          <w:szCs w:val="24"/>
        </w:rPr>
      </w:pPr>
    </w:p>
    <w:p w:rsidR="000C7EA6" w:rsidRDefault="000C7EA6" w:rsidP="000C7EA6">
      <w:pPr>
        <w:keepNext/>
        <w:keepLines/>
        <w:widowControl w:val="0"/>
        <w:suppressAutoHyphens/>
        <w:autoSpaceDE w:val="0"/>
        <w:autoSpaceDN w:val="0"/>
        <w:adjustRightInd w:val="0"/>
        <w:jc w:val="center"/>
        <w:rPr>
          <w:rFonts w:ascii="Times New Roman" w:eastAsia="Calibri" w:hAnsi="Times New Roman" w:cs="Times New Roman"/>
          <w:b/>
          <w:sz w:val="24"/>
          <w:szCs w:val="24"/>
        </w:rPr>
      </w:pPr>
    </w:p>
    <w:p w:rsidR="000C7EA6" w:rsidRDefault="000C7EA6" w:rsidP="000C7EA6">
      <w:pPr>
        <w:spacing w:line="360" w:lineRule="auto"/>
        <w:jc w:val="center"/>
        <w:rPr>
          <w:rFonts w:ascii="Times New Roman" w:eastAsia="Calibri" w:hAnsi="Times New Roman" w:cs="Times New Roman"/>
          <w:sz w:val="24"/>
          <w:szCs w:val="24"/>
        </w:rPr>
      </w:pPr>
    </w:p>
    <w:p w:rsidR="000C7EA6" w:rsidRDefault="000C7EA6" w:rsidP="000C7EA6">
      <w:pPr>
        <w:spacing w:line="360" w:lineRule="auto"/>
        <w:jc w:val="center"/>
        <w:rPr>
          <w:rFonts w:ascii="Times New Roman" w:eastAsia="Calibri" w:hAnsi="Times New Roman" w:cs="Times New Roman"/>
          <w:sz w:val="24"/>
          <w:szCs w:val="24"/>
        </w:rPr>
      </w:pPr>
    </w:p>
    <w:p w:rsidR="000C7EA6" w:rsidRDefault="000C7EA6" w:rsidP="000C7EA6">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sz w:val="24"/>
          <w:szCs w:val="24"/>
        </w:rPr>
        <w:t>Зима, 2017 г.</w:t>
      </w:r>
    </w:p>
    <w:p w:rsidR="000C7EA6" w:rsidRDefault="000C7EA6" w:rsidP="000C7EA6">
      <w:pPr>
        <w:spacing w:after="0" w:line="360" w:lineRule="auto"/>
        <w:rPr>
          <w:rFonts w:ascii="Times New Roman" w:eastAsia="Times New Roman" w:hAnsi="Times New Roman" w:cs="Times New Roman"/>
          <w:b/>
          <w:sz w:val="24"/>
          <w:szCs w:val="24"/>
        </w:rPr>
        <w:sectPr w:rsidR="000C7EA6">
          <w:pgSz w:w="11906" w:h="16838"/>
          <w:pgMar w:top="1134" w:right="851" w:bottom="1134" w:left="1701" w:header="709" w:footer="709" w:gutter="0"/>
          <w:cols w:space="720"/>
        </w:sectPr>
      </w:pPr>
    </w:p>
    <w:p w:rsidR="000C7EA6" w:rsidRDefault="000C7EA6" w:rsidP="000C7EA6">
      <w:pPr>
        <w:keepNext/>
        <w:keepLines/>
        <w:widowControl w:val="0"/>
        <w:suppressAutoHyphens/>
        <w:autoSpaceDE w:val="0"/>
        <w:autoSpaceDN w:val="0"/>
        <w:adjustRightInd w:val="0"/>
        <w:spacing w:after="0" w:line="240" w:lineRule="auto"/>
        <w:jc w:val="both"/>
        <w:rPr>
          <w:rFonts w:ascii="Times New Roman" w:eastAsia="Times New Roman" w:hAnsi="Times New Roman" w:cs="Times New Roman"/>
          <w:b/>
          <w:color w:val="000000"/>
          <w:sz w:val="24"/>
          <w:szCs w:val="24"/>
        </w:rPr>
      </w:pPr>
      <w:r>
        <w:rPr>
          <w:rFonts w:ascii="Times New Roman" w:eastAsia="Calibri" w:hAnsi="Times New Roman" w:cs="Times New Roman"/>
          <w:color w:val="000000"/>
          <w:sz w:val="24"/>
          <w:szCs w:val="24"/>
        </w:rPr>
        <w:lastRenderedPageBreak/>
        <w:t>Комплект контрольно-оценочных средств разработан на</w:t>
      </w:r>
      <w:r>
        <w:rPr>
          <w:rFonts w:ascii="Times New Roman" w:eastAsia="Times New Roman" w:hAnsi="Times New Roman" w:cs="Times New Roman"/>
          <w:color w:val="000000"/>
          <w:sz w:val="24"/>
          <w:szCs w:val="24"/>
        </w:rPr>
        <w:t xml:space="preserve"> основе программы общепрофессиональной учебной дисциплины «Литература» для профессиональных образовательных организаций  – Одобреной Научно-методическим советом Центра профессионального образования ФГАУ «ФИРО»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2 от 26.02. 2015 г., по профессиям среднего профессионального образования </w:t>
      </w:r>
      <w:r>
        <w:rPr>
          <w:rFonts w:ascii="Times New Roman" w:eastAsia="Times New Roman" w:hAnsi="Times New Roman" w:cs="Times New Roman"/>
          <w:b/>
          <w:color w:val="000000"/>
          <w:sz w:val="24"/>
          <w:szCs w:val="24"/>
        </w:rPr>
        <w:t>38.02.04 Коммерция (по отраслям), 43.01.09 Повар, кондитер</w:t>
      </w:r>
    </w:p>
    <w:p w:rsidR="000C7EA6" w:rsidRDefault="000C7EA6" w:rsidP="000C7EA6">
      <w:pPr>
        <w:spacing w:after="0" w:line="240" w:lineRule="auto"/>
        <w:contextualSpacing/>
        <w:rPr>
          <w:rFonts w:ascii="Times New Roman" w:eastAsia="Times New Roman" w:hAnsi="Times New Roman" w:cs="Times New Roman"/>
          <w:b/>
          <w:color w:val="000000"/>
          <w:sz w:val="24"/>
          <w:szCs w:val="24"/>
        </w:rPr>
      </w:pPr>
    </w:p>
    <w:p w:rsidR="000C7EA6" w:rsidRDefault="000C7EA6" w:rsidP="000C7E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color w:val="000000"/>
          <w:sz w:val="24"/>
          <w:szCs w:val="24"/>
        </w:rPr>
      </w:pPr>
    </w:p>
    <w:p w:rsidR="000C7EA6" w:rsidRDefault="000C7EA6" w:rsidP="000C7E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sz w:val="24"/>
          <w:szCs w:val="24"/>
        </w:rPr>
      </w:pPr>
    </w:p>
    <w:p w:rsidR="000C7EA6" w:rsidRDefault="000C7EA6" w:rsidP="000C7E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sz w:val="24"/>
          <w:szCs w:val="24"/>
        </w:rPr>
      </w:pPr>
    </w:p>
    <w:p w:rsidR="000C7EA6" w:rsidRDefault="000C7EA6" w:rsidP="000C7E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eastAsia="Times New Roman" w:hAnsi="Times New Roman" w:cs="Times New Roman"/>
          <w:b/>
          <w:sz w:val="24"/>
          <w:szCs w:val="24"/>
        </w:rPr>
      </w:pPr>
    </w:p>
    <w:p w:rsidR="000C7EA6" w:rsidRDefault="000C7EA6" w:rsidP="000C7EA6">
      <w:pPr>
        <w:spacing w:after="0" w:line="240" w:lineRule="auto"/>
        <w:jc w:val="both"/>
        <w:rPr>
          <w:rFonts w:ascii="Times New Roman" w:eastAsia="Calibri" w:hAnsi="Times New Roman" w:cs="Times New Roman"/>
          <w:sz w:val="24"/>
          <w:szCs w:val="24"/>
          <w:lang w:eastAsia="en-US" w:bidi="en-US"/>
        </w:rPr>
      </w:pPr>
      <w:r>
        <w:rPr>
          <w:rFonts w:ascii="Times New Roman" w:eastAsia="Times New Roman" w:hAnsi="Times New Roman" w:cs="Times New Roman"/>
          <w:b/>
          <w:sz w:val="24"/>
          <w:szCs w:val="24"/>
        </w:rPr>
        <w:t xml:space="preserve">Организация-разработчик: </w:t>
      </w:r>
      <w:r>
        <w:rPr>
          <w:rFonts w:ascii="Times New Roman" w:eastAsia="Times New Roman" w:hAnsi="Times New Roman" w:cs="Times New Roman"/>
          <w:sz w:val="24"/>
          <w:szCs w:val="24"/>
        </w:rPr>
        <w:t>Государственного  бюджетного  профессионального  образовательного  учреждения  Иркутской области «Зиминский железнодорожный техникум»</w:t>
      </w:r>
    </w:p>
    <w:p w:rsidR="000C7EA6" w:rsidRDefault="000C7EA6" w:rsidP="000C7EA6">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rPr>
      </w:pPr>
    </w:p>
    <w:p w:rsidR="000C7EA6" w:rsidRDefault="000C7EA6" w:rsidP="000C7EA6">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Разработчик: Рубцова Марина Александровна,</w:t>
      </w:r>
      <w:r>
        <w:rPr>
          <w:rFonts w:ascii="Times New Roman" w:eastAsia="Times New Roman" w:hAnsi="Times New Roman" w:cs="Times New Roman"/>
          <w:sz w:val="24"/>
          <w:szCs w:val="24"/>
        </w:rPr>
        <w:t xml:space="preserve"> преподаватель  русского языка и литературы. </w:t>
      </w: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Согласовано:</w:t>
      </w: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Руководитель МК общеобразовательных дисциплин</w:t>
      </w: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______________________(_________________________________)                   </w:t>
      </w: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r>
        <w:rPr>
          <w:rFonts w:ascii="Times New Roman" w:eastAsia="Times New Roman" w:hAnsi="Times New Roman" w:cs="Times New Roman"/>
          <w:iCs/>
          <w:sz w:val="24"/>
          <w:szCs w:val="24"/>
        </w:rPr>
        <w:t>Протокол № _____от «___»________20____г.</w:t>
      </w: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0C7EA6" w:rsidRDefault="000C7EA6" w:rsidP="000C7EA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827747" w:rsidRPr="00791CA6" w:rsidRDefault="00827747" w:rsidP="00827747">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827747" w:rsidRPr="00791CA6" w:rsidRDefault="00827747" w:rsidP="00827747">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827747" w:rsidRPr="00791CA6" w:rsidRDefault="00827747" w:rsidP="008277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contextualSpacing/>
        <w:jc w:val="center"/>
        <w:outlineLvl w:val="0"/>
        <w:rPr>
          <w:rFonts w:ascii="Times New Roman" w:eastAsia="Times New Roman" w:hAnsi="Times New Roman" w:cs="Times New Roman"/>
          <w:b/>
          <w:color w:val="000000"/>
          <w:sz w:val="24"/>
          <w:szCs w:val="24"/>
        </w:rPr>
      </w:pPr>
      <w:r w:rsidRPr="00791CA6">
        <w:rPr>
          <w:rFonts w:ascii="Times New Roman" w:eastAsia="Times New Roman" w:hAnsi="Times New Roman" w:cs="Times New Roman"/>
          <w:b/>
          <w:color w:val="000000"/>
          <w:sz w:val="24"/>
          <w:szCs w:val="24"/>
        </w:rPr>
        <w:lastRenderedPageBreak/>
        <w:t>СОДЕРЖАНИЕ</w:t>
      </w:r>
    </w:p>
    <w:tbl>
      <w:tblPr>
        <w:tblStyle w:val="21"/>
        <w:tblW w:w="1006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8255"/>
        <w:gridCol w:w="851"/>
      </w:tblGrid>
      <w:tr w:rsidR="00FC1A34" w:rsidRPr="00791CA6" w:rsidTr="00731BCE">
        <w:tc>
          <w:tcPr>
            <w:tcW w:w="959"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1.</w:t>
            </w:r>
          </w:p>
        </w:tc>
        <w:tc>
          <w:tcPr>
            <w:tcW w:w="8255"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outlineLvl w:val="0"/>
              <w:rPr>
                <w:b/>
                <w:color w:val="000000"/>
                <w:sz w:val="24"/>
                <w:szCs w:val="24"/>
              </w:rPr>
            </w:pPr>
            <w:r w:rsidRPr="00791CA6">
              <w:rPr>
                <w:b/>
                <w:color w:val="000000"/>
                <w:sz w:val="24"/>
                <w:szCs w:val="24"/>
              </w:rPr>
              <w:t>Паспорт комплекта контрольно-оценочных средств</w:t>
            </w:r>
          </w:p>
        </w:tc>
        <w:tc>
          <w:tcPr>
            <w:tcW w:w="851"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4</w:t>
            </w:r>
          </w:p>
        </w:tc>
      </w:tr>
      <w:tr w:rsidR="00FC1A34" w:rsidRPr="00791CA6" w:rsidTr="00731BCE">
        <w:tc>
          <w:tcPr>
            <w:tcW w:w="959"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2.</w:t>
            </w:r>
          </w:p>
        </w:tc>
        <w:tc>
          <w:tcPr>
            <w:tcW w:w="8255"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outlineLvl w:val="0"/>
              <w:rPr>
                <w:b/>
                <w:color w:val="000000"/>
                <w:sz w:val="24"/>
                <w:szCs w:val="24"/>
              </w:rPr>
            </w:pPr>
            <w:r w:rsidRPr="00791CA6">
              <w:rPr>
                <w:b/>
                <w:color w:val="000000"/>
                <w:sz w:val="24"/>
                <w:szCs w:val="24"/>
              </w:rPr>
              <w:t>Результаты освоения учебной дисциплины, подлежащие проверке</w:t>
            </w:r>
          </w:p>
        </w:tc>
        <w:tc>
          <w:tcPr>
            <w:tcW w:w="851"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6</w:t>
            </w:r>
          </w:p>
        </w:tc>
      </w:tr>
      <w:tr w:rsidR="00FC1A34" w:rsidRPr="00791CA6" w:rsidTr="00731BCE">
        <w:tc>
          <w:tcPr>
            <w:tcW w:w="959"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3.</w:t>
            </w:r>
          </w:p>
        </w:tc>
        <w:tc>
          <w:tcPr>
            <w:tcW w:w="8255"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outlineLvl w:val="0"/>
              <w:rPr>
                <w:b/>
                <w:color w:val="000000"/>
                <w:sz w:val="24"/>
                <w:szCs w:val="24"/>
              </w:rPr>
            </w:pPr>
            <w:r w:rsidRPr="00791CA6">
              <w:rPr>
                <w:b/>
                <w:color w:val="000000"/>
                <w:sz w:val="24"/>
                <w:szCs w:val="24"/>
              </w:rPr>
              <w:t>Оценка освоения учебной дисциплины</w:t>
            </w:r>
          </w:p>
        </w:tc>
        <w:tc>
          <w:tcPr>
            <w:tcW w:w="851" w:type="dxa"/>
          </w:tcPr>
          <w:p w:rsidR="00FC1A34" w:rsidRPr="00791CA6" w:rsidRDefault="00791CA6"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Pr>
                <w:b/>
                <w:color w:val="000000"/>
                <w:sz w:val="24"/>
                <w:szCs w:val="24"/>
              </w:rPr>
              <w:t>8</w:t>
            </w:r>
          </w:p>
        </w:tc>
      </w:tr>
      <w:tr w:rsidR="00FC1A34" w:rsidRPr="00791CA6" w:rsidTr="00731BCE">
        <w:tc>
          <w:tcPr>
            <w:tcW w:w="959"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4.</w:t>
            </w:r>
          </w:p>
        </w:tc>
        <w:tc>
          <w:tcPr>
            <w:tcW w:w="8255" w:type="dxa"/>
          </w:tcPr>
          <w:p w:rsidR="00FC1A34" w:rsidRPr="00791CA6" w:rsidRDefault="00AE6DD7" w:rsidP="00791CA6">
            <w:pPr>
              <w:tabs>
                <w:tab w:val="right" w:leader="dot" w:pos="9269"/>
              </w:tabs>
              <w:rPr>
                <w:b/>
                <w:noProof/>
                <w:sz w:val="24"/>
                <w:szCs w:val="24"/>
              </w:rPr>
            </w:pPr>
            <w:hyperlink w:anchor="_Toc306743751" w:history="1">
              <w:r w:rsidR="00FC1A34" w:rsidRPr="00791CA6">
                <w:rPr>
                  <w:b/>
                  <w:noProof/>
                  <w:sz w:val="24"/>
                  <w:szCs w:val="24"/>
                </w:rPr>
                <w:t>Формы и методы оценивания</w:t>
              </w:r>
            </w:hyperlink>
          </w:p>
        </w:tc>
        <w:tc>
          <w:tcPr>
            <w:tcW w:w="851"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sidRPr="00791CA6">
              <w:rPr>
                <w:b/>
                <w:color w:val="000000"/>
                <w:sz w:val="24"/>
                <w:szCs w:val="24"/>
              </w:rPr>
              <w:t>16</w:t>
            </w:r>
          </w:p>
        </w:tc>
      </w:tr>
      <w:tr w:rsidR="00FC1A34" w:rsidRPr="00791CA6" w:rsidTr="00731BCE">
        <w:tc>
          <w:tcPr>
            <w:tcW w:w="959" w:type="dxa"/>
          </w:tcPr>
          <w:p w:rsidR="00FC1A34" w:rsidRPr="00791CA6" w:rsidRDefault="00791CA6"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Pr>
                <w:noProof/>
                <w:color w:val="000000"/>
                <w:sz w:val="24"/>
                <w:szCs w:val="24"/>
              </w:rPr>
              <w:t>5.</w:t>
            </w:r>
          </w:p>
        </w:tc>
        <w:tc>
          <w:tcPr>
            <w:tcW w:w="8255"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outlineLvl w:val="0"/>
              <w:rPr>
                <w:b/>
                <w:color w:val="000000"/>
                <w:sz w:val="24"/>
                <w:szCs w:val="24"/>
              </w:rPr>
            </w:pPr>
            <w:r w:rsidRPr="00791CA6">
              <w:rPr>
                <w:b/>
                <w:color w:val="000000"/>
                <w:sz w:val="24"/>
                <w:szCs w:val="24"/>
              </w:rPr>
              <w:t>Типовые задания для оценки освоения учебной дисциплины</w:t>
            </w:r>
          </w:p>
        </w:tc>
        <w:tc>
          <w:tcPr>
            <w:tcW w:w="851" w:type="dxa"/>
          </w:tcPr>
          <w:p w:rsidR="00FC1A34" w:rsidRPr="00791CA6" w:rsidRDefault="00791CA6"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Pr>
                <w:b/>
                <w:color w:val="000000"/>
                <w:sz w:val="24"/>
                <w:szCs w:val="24"/>
              </w:rPr>
              <w:t>24</w:t>
            </w:r>
          </w:p>
        </w:tc>
      </w:tr>
      <w:tr w:rsidR="00FC1A34" w:rsidRPr="00791CA6" w:rsidTr="00731BCE">
        <w:tc>
          <w:tcPr>
            <w:tcW w:w="959" w:type="dxa"/>
          </w:tcPr>
          <w:p w:rsidR="00FC1A34" w:rsidRPr="00791CA6" w:rsidRDefault="00791CA6"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Pr>
                <w:b/>
                <w:color w:val="000000"/>
                <w:sz w:val="24"/>
                <w:szCs w:val="24"/>
              </w:rPr>
              <w:t>6</w:t>
            </w:r>
          </w:p>
        </w:tc>
        <w:tc>
          <w:tcPr>
            <w:tcW w:w="8255" w:type="dxa"/>
          </w:tcPr>
          <w:p w:rsidR="00FC1A34" w:rsidRPr="00791CA6" w:rsidRDefault="00FC1A34"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outlineLvl w:val="0"/>
              <w:rPr>
                <w:b/>
                <w:color w:val="000000"/>
                <w:sz w:val="24"/>
                <w:szCs w:val="24"/>
              </w:rPr>
            </w:pPr>
            <w:r w:rsidRPr="00791CA6">
              <w:rPr>
                <w:rFonts w:eastAsia="Arial Unicode MS"/>
                <w:b/>
                <w:color w:val="000000"/>
                <w:sz w:val="24"/>
                <w:szCs w:val="24"/>
              </w:rPr>
              <w:t xml:space="preserve">Дополнения и изменения </w:t>
            </w:r>
            <w:r w:rsidRPr="00791CA6">
              <w:rPr>
                <w:rFonts w:eastAsia="Arial Unicode MS"/>
                <w:b/>
                <w:bCs/>
                <w:color w:val="000000"/>
                <w:sz w:val="24"/>
                <w:szCs w:val="24"/>
              </w:rPr>
              <w:t>к комплекту КОС</w:t>
            </w:r>
          </w:p>
        </w:tc>
        <w:tc>
          <w:tcPr>
            <w:tcW w:w="851" w:type="dxa"/>
          </w:tcPr>
          <w:p w:rsidR="00FC1A34" w:rsidRPr="00791CA6" w:rsidRDefault="00791CA6" w:rsidP="00FC1A34">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color w:val="000000"/>
                <w:sz w:val="24"/>
                <w:szCs w:val="24"/>
              </w:rPr>
            </w:pPr>
            <w:r>
              <w:rPr>
                <w:b/>
                <w:color w:val="000000"/>
                <w:sz w:val="24"/>
                <w:szCs w:val="24"/>
              </w:rPr>
              <w:t>39</w:t>
            </w:r>
          </w:p>
        </w:tc>
      </w:tr>
    </w:tbl>
    <w:p w:rsidR="00FA2B03" w:rsidRPr="00791CA6" w:rsidRDefault="00FC1A34" w:rsidP="00FC1A34">
      <w:pPr>
        <w:spacing w:after="0" w:line="240" w:lineRule="auto"/>
        <w:rPr>
          <w:rFonts w:ascii="Times New Roman" w:eastAsia="Times New Roman" w:hAnsi="Times New Roman" w:cs="Times New Roman"/>
          <w:sz w:val="24"/>
          <w:szCs w:val="24"/>
        </w:rPr>
      </w:pPr>
      <w:r w:rsidRPr="00791CA6">
        <w:rPr>
          <w:rFonts w:ascii="Times New Roman" w:eastAsia="Times New Roman" w:hAnsi="Times New Roman" w:cs="Times New Roman"/>
          <w:b/>
          <w:color w:val="000000"/>
          <w:sz w:val="24"/>
          <w:szCs w:val="24"/>
        </w:rPr>
        <w:br w:type="page"/>
      </w:r>
      <w:bookmarkStart w:id="0" w:name="_GoBack"/>
      <w:bookmarkEnd w:id="0"/>
    </w:p>
    <w:p w:rsidR="00E872B5" w:rsidRDefault="00E872B5" w:rsidP="00E872B5">
      <w:pPr>
        <w:numPr>
          <w:ilvl w:val="0"/>
          <w:numId w:val="46"/>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Паспорт комплекта контрольно-оценочных средств</w:t>
      </w:r>
    </w:p>
    <w:p w:rsidR="00E872B5" w:rsidRDefault="00E872B5" w:rsidP="00E872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учебной дисциплины  Русский язык обучающийся должен обладать предусмотренными  ФГОС должен обладать предметными и общими компетенциями:</w:t>
      </w:r>
    </w:p>
    <w:p w:rsidR="00E872B5" w:rsidRDefault="00E872B5" w:rsidP="00E872B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Предметные компетенции:</w:t>
      </w:r>
    </w:p>
    <w:p w:rsidR="00E872B5" w:rsidRDefault="00E872B5" w:rsidP="00E872B5">
      <w:pPr>
        <w:numPr>
          <w:ilvl w:val="0"/>
          <w:numId w:val="47"/>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освоение</w:t>
      </w:r>
      <w:r>
        <w:rPr>
          <w:rFonts w:ascii="Times New Roman" w:eastAsia="Times New Roman" w:hAnsi="Times New Roman" w:cs="Times New Roman"/>
          <w:sz w:val="24"/>
          <w:szCs w:val="24"/>
        </w:rPr>
        <w:t xml:space="preserve"> знаний о современном состоянии развития литературы и методах литературы как науки;</w:t>
      </w:r>
    </w:p>
    <w:p w:rsidR="00E872B5" w:rsidRDefault="00E872B5" w:rsidP="00E872B5">
      <w:pPr>
        <w:numPr>
          <w:ilvl w:val="0"/>
          <w:numId w:val="47"/>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знакомство </w:t>
      </w:r>
      <w:r>
        <w:rPr>
          <w:rFonts w:ascii="Times New Roman" w:eastAsia="Times New Roman" w:hAnsi="Times New Roman" w:cs="Times New Roman"/>
          <w:sz w:val="24"/>
          <w:szCs w:val="24"/>
        </w:rPr>
        <w:t>с наиболее важными идеями и достижениями русской литературы, оказавшими определяющее влияние на развитие мировой литературы и культуры;</w:t>
      </w:r>
    </w:p>
    <w:p w:rsidR="00E872B5" w:rsidRDefault="00E872B5" w:rsidP="00E872B5">
      <w:pPr>
        <w:numPr>
          <w:ilvl w:val="0"/>
          <w:numId w:val="47"/>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овладение </w:t>
      </w:r>
      <w:r>
        <w:rPr>
          <w:rFonts w:ascii="Times New Roman" w:eastAsia="Times New Roman" w:hAnsi="Times New Roman" w:cs="Times New Roman"/>
          <w:sz w:val="24"/>
          <w:szCs w:val="24"/>
        </w:rPr>
        <w:t>умениями применять полученные знания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w:t>
      </w:r>
    </w:p>
    <w:p w:rsidR="00E872B5" w:rsidRDefault="00E872B5" w:rsidP="00E872B5">
      <w:pPr>
        <w:numPr>
          <w:ilvl w:val="0"/>
          <w:numId w:val="48"/>
        </w:numPr>
        <w:tabs>
          <w:tab w:val="left" w:pos="1080"/>
        </w:tabs>
        <w:spacing w:after="0" w:line="240" w:lineRule="auto"/>
        <w:ind w:left="106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развитие </w:t>
      </w:r>
      <w:r>
        <w:rPr>
          <w:rFonts w:ascii="Times New Roman" w:eastAsia="Times New Roman" w:hAnsi="Times New Roman" w:cs="Times New Roman"/>
          <w:sz w:val="24"/>
          <w:szCs w:val="24"/>
        </w:rPr>
        <w:t>интеллектуальных, творческих способностей и критического мышления в ходе проведения простейших наблюдений и исследований, анализа явлений, восприятия и интерпретации литературной и общекультурной информации;</w:t>
      </w:r>
    </w:p>
    <w:p w:rsidR="00E872B5" w:rsidRDefault="00E872B5" w:rsidP="00E872B5">
      <w:pPr>
        <w:numPr>
          <w:ilvl w:val="0"/>
          <w:numId w:val="49"/>
        </w:numPr>
        <w:tabs>
          <w:tab w:val="left" w:pos="1080"/>
        </w:tabs>
        <w:spacing w:after="0" w:line="240" w:lineRule="auto"/>
        <w:ind w:left="106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воспитание </w:t>
      </w:r>
      <w:r>
        <w:rPr>
          <w:rFonts w:ascii="Times New Roman" w:eastAsia="Times New Roman" w:hAnsi="Times New Roman" w:cs="Times New Roman"/>
          <w:sz w:val="24"/>
          <w:szCs w:val="24"/>
        </w:rPr>
        <w:t>убежденности в возможности познания законов развития общества и использования достижений русской литературы для развития цивилизации и повышения качества жизни;</w:t>
      </w:r>
    </w:p>
    <w:p w:rsidR="00E872B5" w:rsidRDefault="00E872B5" w:rsidP="00E872B5">
      <w:pPr>
        <w:numPr>
          <w:ilvl w:val="0"/>
          <w:numId w:val="49"/>
        </w:numPr>
        <w:tabs>
          <w:tab w:val="left" w:pos="1080"/>
        </w:tabs>
        <w:spacing w:after="0" w:line="240" w:lineRule="auto"/>
        <w:ind w:left="106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применение</w:t>
      </w:r>
      <w:r>
        <w:rPr>
          <w:rFonts w:ascii="Times New Roman" w:eastAsia="Times New Roman" w:hAnsi="Times New Roman" w:cs="Times New Roman"/>
          <w:sz w:val="24"/>
          <w:szCs w:val="24"/>
        </w:rPr>
        <w:t xml:space="preserve"> знаний по литературе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6. Работать в коллективе и в команде, эффективно общаться с коллегами, руководством, потребителями.</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872B5" w:rsidRDefault="00E872B5" w:rsidP="00E872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10. Логически верно, аргументированно и ясно излагать устную и письменную речь.</w:t>
      </w:r>
    </w:p>
    <w:p w:rsidR="00E872B5" w:rsidRDefault="00E872B5" w:rsidP="00E872B5">
      <w:pPr>
        <w:spacing w:line="36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Формой аттестации по учебной дисциплине является </w:t>
      </w:r>
      <w:r>
        <w:rPr>
          <w:rFonts w:ascii="Times New Roman" w:eastAsia="Times New Roman" w:hAnsi="Times New Roman" w:cs="Times New Roman"/>
          <w:b/>
          <w:sz w:val="24"/>
          <w:szCs w:val="24"/>
        </w:rPr>
        <w:t>дифференцированный зачёт.</w:t>
      </w:r>
    </w:p>
    <w:p w:rsidR="00E872B5" w:rsidRDefault="00E872B5" w:rsidP="00E872B5">
      <w:pPr>
        <w:spacing w:line="360" w:lineRule="auto"/>
        <w:jc w:val="both"/>
        <w:rPr>
          <w:rFonts w:ascii="Times New Roman" w:eastAsia="Times New Roman" w:hAnsi="Times New Roman" w:cs="Times New Roman"/>
          <w:b/>
          <w:sz w:val="24"/>
          <w:szCs w:val="24"/>
        </w:rPr>
      </w:pPr>
    </w:p>
    <w:p w:rsidR="00E872B5" w:rsidRDefault="00E872B5" w:rsidP="00E872B5">
      <w:pPr>
        <w:spacing w:line="360" w:lineRule="auto"/>
        <w:jc w:val="both"/>
        <w:rPr>
          <w:rFonts w:ascii="Times New Roman" w:eastAsia="Times New Roman" w:hAnsi="Times New Roman" w:cs="Times New Roman"/>
          <w:b/>
          <w:sz w:val="24"/>
          <w:szCs w:val="24"/>
        </w:rPr>
      </w:pPr>
    </w:p>
    <w:p w:rsidR="00E872B5" w:rsidRDefault="00E872B5" w:rsidP="00E872B5">
      <w:pPr>
        <w:spacing w:line="360" w:lineRule="auto"/>
        <w:jc w:val="both"/>
        <w:rPr>
          <w:rFonts w:ascii="Times New Roman" w:eastAsia="Times New Roman" w:hAnsi="Times New Roman" w:cs="Times New Roman"/>
          <w:b/>
          <w:sz w:val="24"/>
          <w:szCs w:val="24"/>
        </w:rPr>
      </w:pPr>
    </w:p>
    <w:p w:rsidR="00E872B5" w:rsidRDefault="00E872B5" w:rsidP="00E872B5">
      <w:pPr>
        <w:spacing w:line="360" w:lineRule="auto"/>
        <w:jc w:val="both"/>
        <w:rPr>
          <w:rFonts w:ascii="Times New Roman" w:eastAsia="Times New Roman" w:hAnsi="Times New Roman" w:cs="Times New Roman"/>
          <w:b/>
          <w:sz w:val="24"/>
          <w:szCs w:val="24"/>
        </w:rPr>
      </w:pPr>
    </w:p>
    <w:p w:rsidR="00AE7733" w:rsidRDefault="00AE7733"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Default="00E872B5" w:rsidP="003502F8">
      <w:pPr>
        <w:spacing w:line="360" w:lineRule="auto"/>
        <w:jc w:val="both"/>
        <w:rPr>
          <w:rFonts w:ascii="Times New Roman" w:hAnsi="Times New Roman" w:cs="Times New Roman"/>
          <w:b/>
          <w:sz w:val="24"/>
          <w:szCs w:val="24"/>
        </w:rPr>
      </w:pPr>
    </w:p>
    <w:p w:rsidR="00E872B5" w:rsidRPr="00791CA6" w:rsidRDefault="00E872B5" w:rsidP="003502F8">
      <w:pPr>
        <w:spacing w:line="360" w:lineRule="auto"/>
        <w:jc w:val="both"/>
        <w:rPr>
          <w:rFonts w:ascii="Times New Roman" w:hAnsi="Times New Roman" w:cs="Times New Roman"/>
          <w:b/>
          <w:sz w:val="24"/>
          <w:szCs w:val="24"/>
        </w:rPr>
      </w:pPr>
    </w:p>
    <w:p w:rsidR="00B708C3" w:rsidRPr="00791CA6" w:rsidRDefault="00B708C3"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FC1A34" w:rsidRPr="00791CA6" w:rsidRDefault="00FC1A34" w:rsidP="003502F8">
      <w:pPr>
        <w:spacing w:line="360" w:lineRule="auto"/>
        <w:jc w:val="both"/>
        <w:rPr>
          <w:rFonts w:ascii="Times New Roman" w:hAnsi="Times New Roman" w:cs="Times New Roman"/>
          <w:b/>
          <w:sz w:val="24"/>
          <w:szCs w:val="24"/>
        </w:rPr>
      </w:pPr>
    </w:p>
    <w:p w:rsidR="003502F8" w:rsidRPr="00791CA6" w:rsidRDefault="00791CA6" w:rsidP="003502F8">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r w:rsidR="003502F8" w:rsidRPr="00791CA6">
        <w:rPr>
          <w:rFonts w:ascii="Times New Roman" w:hAnsi="Times New Roman" w:cs="Times New Roman"/>
          <w:b/>
          <w:sz w:val="24"/>
          <w:szCs w:val="24"/>
        </w:rPr>
        <w:t xml:space="preserve">. Результаты освоения учебной дисциплины, подлежащие проверке </w:t>
      </w:r>
    </w:p>
    <w:p w:rsidR="003502F8" w:rsidRPr="00791CA6" w:rsidRDefault="003502F8" w:rsidP="003502F8">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3502F8" w:rsidRPr="00791CA6" w:rsidRDefault="003502F8" w:rsidP="003502F8">
      <w:pPr>
        <w:spacing w:line="360" w:lineRule="auto"/>
        <w:jc w:val="right"/>
        <w:rPr>
          <w:rFonts w:ascii="Times New Roman" w:hAnsi="Times New Roman" w:cs="Times New Roman"/>
          <w:sz w:val="24"/>
          <w:szCs w:val="24"/>
        </w:rPr>
      </w:pPr>
      <w:r w:rsidRPr="00791CA6">
        <w:rPr>
          <w:rFonts w:ascii="Times New Roman" w:hAnsi="Times New Roman" w:cs="Times New Roman"/>
          <w:sz w:val="24"/>
          <w:szCs w:val="24"/>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8"/>
        <w:gridCol w:w="3178"/>
        <w:gridCol w:w="2417"/>
      </w:tblGrid>
      <w:tr w:rsidR="003502F8" w:rsidRPr="00791CA6" w:rsidTr="00896C44">
        <w:trPr>
          <w:jc w:val="center"/>
        </w:trPr>
        <w:tc>
          <w:tcPr>
            <w:tcW w:w="3708" w:type="dxa"/>
          </w:tcPr>
          <w:p w:rsidR="003502F8" w:rsidRPr="00791CA6" w:rsidRDefault="003502F8" w:rsidP="00896C44">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 xml:space="preserve">Результаты обучения:  умения, знания и общие компетенции </w:t>
            </w:r>
          </w:p>
        </w:tc>
        <w:tc>
          <w:tcPr>
            <w:tcW w:w="3178" w:type="dxa"/>
          </w:tcPr>
          <w:p w:rsidR="003502F8" w:rsidRPr="00791CA6" w:rsidRDefault="003502F8" w:rsidP="00896C44">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Показатели оценки результата</w:t>
            </w:r>
          </w:p>
          <w:p w:rsidR="003502F8" w:rsidRPr="00791CA6" w:rsidRDefault="003502F8" w:rsidP="00896C44">
            <w:pPr>
              <w:pStyle w:val="a5"/>
              <w:spacing w:after="0" w:line="240" w:lineRule="auto"/>
              <w:ind w:left="0"/>
              <w:jc w:val="center"/>
              <w:rPr>
                <w:rFonts w:ascii="Times New Roman" w:hAnsi="Times New Roman"/>
                <w:i/>
                <w:sz w:val="24"/>
                <w:szCs w:val="24"/>
              </w:rPr>
            </w:pPr>
          </w:p>
        </w:tc>
        <w:tc>
          <w:tcPr>
            <w:tcW w:w="2024" w:type="dxa"/>
          </w:tcPr>
          <w:p w:rsidR="003502F8" w:rsidRPr="00791CA6" w:rsidRDefault="003502F8" w:rsidP="00896C44">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Форма контроля и оценивания</w:t>
            </w:r>
          </w:p>
        </w:tc>
      </w:tr>
      <w:tr w:rsidR="003502F8" w:rsidRPr="00791CA6" w:rsidTr="00896C44">
        <w:trPr>
          <w:jc w:val="center"/>
        </w:trPr>
        <w:tc>
          <w:tcPr>
            <w:tcW w:w="3708" w:type="dxa"/>
          </w:tcPr>
          <w:p w:rsidR="003502F8" w:rsidRPr="00791CA6" w:rsidRDefault="003502F8" w:rsidP="00896C44">
            <w:pPr>
              <w:snapToGrid w:val="0"/>
              <w:ind w:firstLine="284"/>
              <w:rPr>
                <w:rFonts w:ascii="Times New Roman" w:hAnsi="Times New Roman" w:cs="Times New Roman"/>
                <w:b/>
                <w:sz w:val="24"/>
                <w:szCs w:val="24"/>
              </w:rPr>
            </w:pPr>
            <w:r w:rsidRPr="00791CA6">
              <w:rPr>
                <w:rFonts w:ascii="Times New Roman" w:hAnsi="Times New Roman" w:cs="Times New Roman"/>
                <w:b/>
                <w:sz w:val="24"/>
                <w:szCs w:val="24"/>
              </w:rPr>
              <w:t xml:space="preserve">Уметь: </w:t>
            </w:r>
          </w:p>
        </w:tc>
        <w:tc>
          <w:tcPr>
            <w:tcW w:w="3178" w:type="dxa"/>
          </w:tcPr>
          <w:p w:rsidR="003502F8" w:rsidRPr="00791CA6" w:rsidRDefault="003502F8" w:rsidP="00896C44">
            <w:pPr>
              <w:rPr>
                <w:rFonts w:ascii="Times New Roman" w:hAnsi="Times New Roman" w:cs="Times New Roman"/>
                <w:bCs/>
                <w:sz w:val="24"/>
                <w:szCs w:val="24"/>
              </w:rPr>
            </w:pPr>
          </w:p>
        </w:tc>
        <w:tc>
          <w:tcPr>
            <w:tcW w:w="2024" w:type="dxa"/>
          </w:tcPr>
          <w:p w:rsidR="003502F8" w:rsidRPr="00791CA6" w:rsidRDefault="003502F8" w:rsidP="00896C44">
            <w:pPr>
              <w:pStyle w:val="a5"/>
              <w:spacing w:after="0" w:line="240" w:lineRule="auto"/>
              <w:ind w:left="0"/>
              <w:jc w:val="both"/>
              <w:rPr>
                <w:rFonts w:ascii="Times New Roman" w:hAnsi="Times New Roman"/>
                <w:sz w:val="24"/>
                <w:szCs w:val="24"/>
              </w:rPr>
            </w:pPr>
          </w:p>
        </w:tc>
      </w:tr>
      <w:tr w:rsidR="003502F8" w:rsidRPr="00791CA6" w:rsidTr="00896C44">
        <w:trPr>
          <w:jc w:val="center"/>
        </w:trPr>
        <w:tc>
          <w:tcPr>
            <w:tcW w:w="3708"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У1.воспроизводить содержание литературного произведения;</w:t>
            </w:r>
          </w:p>
          <w:p w:rsidR="003502F8" w:rsidRPr="00791CA6" w:rsidRDefault="003502F8" w:rsidP="00896C44">
            <w:pPr>
              <w:pStyle w:val="Style7"/>
              <w:spacing w:line="240" w:lineRule="auto"/>
              <w:ind w:firstLine="0"/>
            </w:pPr>
            <w:r w:rsidRPr="00791CA6">
              <w:rPr>
                <w:rStyle w:val="FontStyle44"/>
                <w:sz w:val="24"/>
                <w:szCs w:val="24"/>
              </w:rPr>
              <w:t>ОК 2. Организовывать собственную деятельность, исходя из цели и способов ее достижения, определенных руководителем</w:t>
            </w:r>
          </w:p>
        </w:tc>
        <w:tc>
          <w:tcPr>
            <w:tcW w:w="3178"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создание связного текста (устного и письменного) на необходимую тему с учетом норм русского литературного языка;</w:t>
            </w:r>
          </w:p>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участия в диалоге или дискуссии;</w:t>
            </w:r>
          </w:p>
        </w:tc>
        <w:tc>
          <w:tcPr>
            <w:tcW w:w="2024" w:type="dxa"/>
          </w:tcPr>
          <w:p w:rsidR="003502F8" w:rsidRPr="00791CA6" w:rsidRDefault="003502F8" w:rsidP="00896C44">
            <w:pPr>
              <w:jc w:val="both"/>
              <w:rPr>
                <w:rFonts w:ascii="Times New Roman" w:hAnsi="Times New Roman" w:cs="Times New Roman"/>
                <w:bCs/>
                <w:i/>
                <w:sz w:val="24"/>
                <w:szCs w:val="24"/>
                <w:highlight w:val="yellow"/>
              </w:rPr>
            </w:pPr>
            <w:r w:rsidRPr="00791CA6">
              <w:rPr>
                <w:rFonts w:ascii="Times New Roman" w:hAnsi="Times New Roman" w:cs="Times New Roman"/>
                <w:sz w:val="24"/>
                <w:szCs w:val="24"/>
              </w:rPr>
              <w:t>Опорные схемы-таблицы, алгоритмы, устные ответы-рассуждения.</w:t>
            </w:r>
          </w:p>
        </w:tc>
      </w:tr>
      <w:tr w:rsidR="003502F8" w:rsidRPr="00791CA6" w:rsidTr="00896C44">
        <w:trPr>
          <w:jc w:val="center"/>
        </w:trPr>
        <w:tc>
          <w:tcPr>
            <w:tcW w:w="3708"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 2.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3502F8" w:rsidRPr="00791CA6" w:rsidRDefault="003502F8" w:rsidP="00896C44">
            <w:pPr>
              <w:tabs>
                <w:tab w:val="num" w:pos="540"/>
              </w:tabs>
              <w:jc w:val="both"/>
              <w:rPr>
                <w:rFonts w:ascii="Times New Roman" w:hAnsi="Times New Roman" w:cs="Times New Roman"/>
                <w:sz w:val="24"/>
                <w:szCs w:val="24"/>
              </w:rPr>
            </w:pPr>
            <w:r w:rsidRPr="00791CA6">
              <w:rPr>
                <w:rStyle w:val="FontStyle44"/>
                <w:sz w:val="24"/>
                <w:szCs w:val="24"/>
              </w:rPr>
              <w:t>ОК 4. Осуществлять поиск информации, необходимой для эффективного выполнения профессиональных задач</w:t>
            </w:r>
          </w:p>
        </w:tc>
        <w:tc>
          <w:tcPr>
            <w:tcW w:w="3178"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межпредметные связи (история)</w:t>
            </w:r>
          </w:p>
          <w:p w:rsidR="003502F8" w:rsidRPr="00791CA6" w:rsidRDefault="003502F8" w:rsidP="00896C44">
            <w:pPr>
              <w:tabs>
                <w:tab w:val="num" w:pos="540"/>
              </w:tabs>
              <w:jc w:val="both"/>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Обоснованность выбора и оптимальность</w:t>
            </w:r>
            <w:r w:rsidRPr="00791CA6">
              <w:rPr>
                <w:rStyle w:val="FontStyle44"/>
                <w:sz w:val="24"/>
                <w:szCs w:val="24"/>
              </w:rPr>
              <w:t xml:space="preserve"> поиска информации, необходимой для эффективного выполнения профессиональных задач</w:t>
            </w:r>
          </w:p>
        </w:tc>
        <w:tc>
          <w:tcPr>
            <w:tcW w:w="2024" w:type="dxa"/>
          </w:tcPr>
          <w:p w:rsidR="003502F8" w:rsidRPr="00791CA6" w:rsidRDefault="003502F8" w:rsidP="00896C44">
            <w:pPr>
              <w:jc w:val="both"/>
              <w:rPr>
                <w:rFonts w:ascii="Times New Roman" w:hAnsi="Times New Roman" w:cs="Times New Roman"/>
                <w:bCs/>
                <w:sz w:val="24"/>
                <w:szCs w:val="24"/>
              </w:rPr>
            </w:pPr>
            <w:r w:rsidRPr="00791CA6">
              <w:rPr>
                <w:rFonts w:ascii="Times New Roman" w:hAnsi="Times New Roman" w:cs="Times New Roman"/>
                <w:bCs/>
                <w:sz w:val="24"/>
                <w:szCs w:val="24"/>
              </w:rPr>
              <w:t>Самостоятельная работа.</w:t>
            </w:r>
          </w:p>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sz w:val="24"/>
                <w:szCs w:val="24"/>
              </w:rPr>
            </w:pPr>
            <w:r w:rsidRPr="00791CA6">
              <w:rPr>
                <w:rFonts w:ascii="Times New Roman" w:hAnsi="Times New Roman" w:cs="Times New Roman"/>
                <w:sz w:val="24"/>
                <w:szCs w:val="24"/>
              </w:rPr>
              <w:t>Устные ответы.</w:t>
            </w:r>
          </w:p>
        </w:tc>
      </w:tr>
      <w:tr w:rsidR="003502F8" w:rsidRPr="00791CA6" w:rsidTr="00896C44">
        <w:trPr>
          <w:jc w:val="center"/>
        </w:trPr>
        <w:tc>
          <w:tcPr>
            <w:tcW w:w="3708"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 3. определять род и жанр произведения;  сопоставлять литературные произведения;</w:t>
            </w:r>
          </w:p>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r w:rsidRPr="00791CA6">
              <w:rPr>
                <w:rFonts w:ascii="Times New Roman" w:hAnsi="Times New Roman" w:cs="Times New Roman"/>
                <w:sz w:val="24"/>
                <w:szCs w:val="24"/>
              </w:rPr>
              <w:t>писать рецензии на прочитанные произведения и сочинения разных жанров на литературные темы;</w:t>
            </w:r>
          </w:p>
          <w:p w:rsidR="003502F8" w:rsidRPr="00791CA6" w:rsidRDefault="003502F8" w:rsidP="00896C44">
            <w:pPr>
              <w:tabs>
                <w:tab w:val="num" w:pos="540"/>
              </w:tabs>
              <w:jc w:val="both"/>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r w:rsidRPr="00791CA6">
              <w:rPr>
                <w:rStyle w:val="FontStyle44"/>
                <w:sz w:val="24"/>
                <w:szCs w:val="24"/>
              </w:rPr>
              <w:t>ОК 4. Осуществлять поиск информации, необходимой для эффективного выполнения профессиональных задач</w:t>
            </w:r>
          </w:p>
        </w:tc>
        <w:tc>
          <w:tcPr>
            <w:tcW w:w="3178" w:type="dxa"/>
          </w:tcPr>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sz w:val="24"/>
                <w:szCs w:val="24"/>
              </w:rPr>
            </w:pPr>
            <w:r w:rsidRPr="00791CA6">
              <w:rPr>
                <w:rFonts w:ascii="Times New Roman" w:hAnsi="Times New Roman" w:cs="Times New Roman"/>
                <w:sz w:val="24"/>
                <w:szCs w:val="24"/>
              </w:rPr>
              <w:t>работа со словарями, справочниками, энциклопедиями (сбор и анализ интерпретаций одного из литературоведческих терминов)</w:t>
            </w:r>
          </w:p>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bCs/>
                <w:sz w:val="24"/>
                <w:szCs w:val="24"/>
              </w:rPr>
            </w:pPr>
            <w:r w:rsidRPr="00791CA6">
              <w:rPr>
                <w:rFonts w:ascii="Times New Roman" w:hAnsi="Times New Roman" w:cs="Times New Roman"/>
                <w:sz w:val="24"/>
                <w:szCs w:val="24"/>
              </w:rPr>
              <w:t xml:space="preserve">Обоснованность выбора и </w:t>
            </w:r>
            <w:r w:rsidRPr="00791CA6">
              <w:rPr>
                <w:rFonts w:ascii="Times New Roman" w:hAnsi="Times New Roman" w:cs="Times New Roman"/>
                <w:sz w:val="24"/>
                <w:szCs w:val="24"/>
              </w:rPr>
              <w:lastRenderedPageBreak/>
              <w:t>оптимальность</w:t>
            </w:r>
            <w:r w:rsidRPr="00791CA6">
              <w:rPr>
                <w:rStyle w:val="FontStyle44"/>
                <w:sz w:val="24"/>
                <w:szCs w:val="24"/>
              </w:rPr>
              <w:t xml:space="preserve"> поиска информации, необходимой для эффективного выполнения профессиональных задач</w:t>
            </w:r>
          </w:p>
        </w:tc>
        <w:tc>
          <w:tcPr>
            <w:tcW w:w="2024" w:type="dxa"/>
          </w:tcPr>
          <w:p w:rsidR="003502F8" w:rsidRPr="00791CA6" w:rsidRDefault="003502F8" w:rsidP="00896C44">
            <w:pPr>
              <w:rPr>
                <w:rFonts w:ascii="Times New Roman" w:hAnsi="Times New Roman" w:cs="Times New Roman"/>
                <w:sz w:val="24"/>
                <w:szCs w:val="24"/>
              </w:rPr>
            </w:pPr>
            <w:r w:rsidRPr="00791CA6">
              <w:rPr>
                <w:rFonts w:ascii="Times New Roman" w:hAnsi="Times New Roman" w:cs="Times New Roman"/>
                <w:sz w:val="24"/>
                <w:szCs w:val="24"/>
              </w:rPr>
              <w:lastRenderedPageBreak/>
              <w:t>зачеты, устные ответы, сочинения, эссе, рецензии на прочитанные произведения.</w:t>
            </w:r>
          </w:p>
          <w:p w:rsidR="003502F8" w:rsidRPr="00791CA6" w:rsidRDefault="003502F8" w:rsidP="00896C44">
            <w:pPr>
              <w:rPr>
                <w:rFonts w:ascii="Times New Roman" w:hAnsi="Times New Roman" w:cs="Times New Roman"/>
                <w:sz w:val="24"/>
                <w:szCs w:val="24"/>
              </w:rPr>
            </w:pPr>
          </w:p>
          <w:p w:rsidR="003502F8" w:rsidRPr="00791CA6" w:rsidRDefault="003502F8" w:rsidP="00896C44">
            <w:pPr>
              <w:jc w:val="both"/>
              <w:rPr>
                <w:rFonts w:ascii="Times New Roman" w:hAnsi="Times New Roman" w:cs="Times New Roman"/>
                <w:bCs/>
                <w:sz w:val="24"/>
                <w:szCs w:val="24"/>
              </w:rPr>
            </w:pPr>
          </w:p>
        </w:tc>
      </w:tr>
      <w:tr w:rsidR="003502F8" w:rsidRPr="00791CA6" w:rsidTr="00896C44">
        <w:trPr>
          <w:jc w:val="center"/>
        </w:trPr>
        <w:tc>
          <w:tcPr>
            <w:tcW w:w="3708" w:type="dxa"/>
          </w:tcPr>
          <w:p w:rsidR="003502F8" w:rsidRPr="00791CA6" w:rsidRDefault="003502F8" w:rsidP="00896C44">
            <w:pPr>
              <w:tabs>
                <w:tab w:val="num" w:pos="540"/>
              </w:tabs>
              <w:jc w:val="both"/>
              <w:rPr>
                <w:rFonts w:ascii="Times New Roman" w:hAnsi="Times New Roman" w:cs="Times New Roman"/>
                <w:sz w:val="24"/>
                <w:szCs w:val="24"/>
              </w:rPr>
            </w:pPr>
          </w:p>
        </w:tc>
        <w:tc>
          <w:tcPr>
            <w:tcW w:w="3178" w:type="dxa"/>
          </w:tcPr>
          <w:p w:rsidR="003502F8" w:rsidRPr="00791CA6" w:rsidRDefault="003502F8" w:rsidP="00896C44">
            <w:pPr>
              <w:rPr>
                <w:rFonts w:ascii="Times New Roman" w:hAnsi="Times New Roman" w:cs="Times New Roman"/>
                <w:bCs/>
                <w:sz w:val="24"/>
                <w:szCs w:val="24"/>
              </w:rPr>
            </w:pPr>
          </w:p>
        </w:tc>
        <w:tc>
          <w:tcPr>
            <w:tcW w:w="2024" w:type="dxa"/>
          </w:tcPr>
          <w:p w:rsidR="003502F8" w:rsidRPr="00791CA6" w:rsidRDefault="003502F8" w:rsidP="00896C44">
            <w:pPr>
              <w:jc w:val="both"/>
              <w:rPr>
                <w:rFonts w:ascii="Times New Roman" w:hAnsi="Times New Roman" w:cs="Times New Roman"/>
                <w:bCs/>
                <w:i/>
                <w:sz w:val="24"/>
                <w:szCs w:val="24"/>
                <w:highlight w:val="yellow"/>
              </w:rPr>
            </w:pPr>
          </w:p>
        </w:tc>
      </w:tr>
      <w:tr w:rsidR="003502F8" w:rsidRPr="00791CA6" w:rsidTr="00896C44">
        <w:trPr>
          <w:jc w:val="center"/>
        </w:trPr>
        <w:tc>
          <w:tcPr>
            <w:tcW w:w="3708" w:type="dxa"/>
          </w:tcPr>
          <w:p w:rsidR="003502F8" w:rsidRPr="00791CA6" w:rsidRDefault="003502F8" w:rsidP="00896C44">
            <w:pPr>
              <w:rPr>
                <w:rFonts w:ascii="Times New Roman" w:hAnsi="Times New Roman" w:cs="Times New Roman"/>
                <w:b/>
                <w:sz w:val="24"/>
                <w:szCs w:val="24"/>
              </w:rPr>
            </w:pPr>
            <w:r w:rsidRPr="00791CA6">
              <w:rPr>
                <w:rFonts w:ascii="Times New Roman" w:hAnsi="Times New Roman" w:cs="Times New Roman"/>
                <w:b/>
                <w:sz w:val="24"/>
                <w:szCs w:val="24"/>
              </w:rPr>
              <w:t>Знать:</w:t>
            </w:r>
          </w:p>
          <w:p w:rsidR="003502F8" w:rsidRPr="00791CA6" w:rsidRDefault="003502F8" w:rsidP="00896C44">
            <w:pPr>
              <w:snapToGrid w:val="0"/>
              <w:rPr>
                <w:rFonts w:ascii="Times New Roman" w:hAnsi="Times New Roman" w:cs="Times New Roman"/>
                <w:bCs/>
                <w:i/>
                <w:color w:val="FF0000"/>
                <w:sz w:val="24"/>
                <w:szCs w:val="24"/>
              </w:rPr>
            </w:pPr>
          </w:p>
        </w:tc>
        <w:tc>
          <w:tcPr>
            <w:tcW w:w="3178" w:type="dxa"/>
          </w:tcPr>
          <w:p w:rsidR="003502F8" w:rsidRPr="00791CA6" w:rsidRDefault="003502F8" w:rsidP="00896C44">
            <w:pPr>
              <w:jc w:val="both"/>
              <w:rPr>
                <w:rFonts w:ascii="Times New Roman" w:hAnsi="Times New Roman" w:cs="Times New Roman"/>
                <w:bCs/>
                <w:i/>
                <w:color w:val="FF0000"/>
                <w:sz w:val="24"/>
                <w:szCs w:val="24"/>
              </w:rPr>
            </w:pPr>
          </w:p>
        </w:tc>
        <w:tc>
          <w:tcPr>
            <w:tcW w:w="2024" w:type="dxa"/>
          </w:tcPr>
          <w:p w:rsidR="003502F8" w:rsidRPr="00791CA6" w:rsidRDefault="003502F8" w:rsidP="00896C44">
            <w:pPr>
              <w:jc w:val="both"/>
              <w:rPr>
                <w:rFonts w:ascii="Times New Roman" w:hAnsi="Times New Roman" w:cs="Times New Roman"/>
                <w:bCs/>
                <w:i/>
                <w:color w:val="FF0000"/>
                <w:sz w:val="24"/>
                <w:szCs w:val="24"/>
              </w:rPr>
            </w:pPr>
          </w:p>
        </w:tc>
      </w:tr>
      <w:tr w:rsidR="003502F8" w:rsidRPr="00791CA6" w:rsidTr="00896C44">
        <w:trPr>
          <w:jc w:val="center"/>
        </w:trPr>
        <w:tc>
          <w:tcPr>
            <w:tcW w:w="3708" w:type="dxa"/>
          </w:tcPr>
          <w:p w:rsidR="003502F8" w:rsidRPr="00791CA6" w:rsidRDefault="003502F8" w:rsidP="00896C44">
            <w:pPr>
              <w:numPr>
                <w:ilvl w:val="1"/>
                <w:numId w:val="2"/>
              </w:numPr>
              <w:tabs>
                <w:tab w:val="clear" w:pos="2367"/>
                <w:tab w:val="left" w:pos="-567"/>
                <w:tab w:val="num" w:pos="567"/>
              </w:tabs>
              <w:spacing w:after="0" w:line="216" w:lineRule="auto"/>
              <w:ind w:left="567" w:hanging="567"/>
              <w:jc w:val="both"/>
              <w:rPr>
                <w:rFonts w:ascii="Times New Roman" w:hAnsi="Times New Roman" w:cs="Times New Roman"/>
                <w:sz w:val="24"/>
                <w:szCs w:val="24"/>
              </w:rPr>
            </w:pPr>
            <w:r w:rsidRPr="00791CA6">
              <w:rPr>
                <w:rFonts w:ascii="Times New Roman" w:hAnsi="Times New Roman" w:cs="Times New Roman"/>
                <w:sz w:val="24"/>
                <w:szCs w:val="24"/>
              </w:rPr>
              <w:t>З 1. содержание изученных литературных произведений;</w:t>
            </w:r>
          </w:p>
          <w:p w:rsidR="003502F8" w:rsidRPr="00791CA6" w:rsidRDefault="003502F8" w:rsidP="00896C44">
            <w:pPr>
              <w:numPr>
                <w:ilvl w:val="1"/>
                <w:numId w:val="2"/>
              </w:numPr>
              <w:tabs>
                <w:tab w:val="clear" w:pos="2367"/>
                <w:tab w:val="num" w:pos="567"/>
              </w:tabs>
              <w:spacing w:after="0" w:line="216" w:lineRule="auto"/>
              <w:ind w:left="567" w:hanging="567"/>
              <w:jc w:val="both"/>
              <w:rPr>
                <w:rFonts w:ascii="Times New Roman" w:hAnsi="Times New Roman" w:cs="Times New Roman"/>
                <w:spacing w:val="-4"/>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XIX</w:t>
            </w:r>
            <w:r w:rsidRPr="00791CA6">
              <w:rPr>
                <w:rFonts w:ascii="Times New Roman" w:hAnsi="Times New Roman" w:cs="Times New Roman"/>
                <w:spacing w:val="-4"/>
                <w:sz w:val="24"/>
                <w:szCs w:val="24"/>
              </w:rPr>
              <w:t>–</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 xml:space="preserve"> вв.;</w:t>
            </w:r>
          </w:p>
          <w:p w:rsidR="003502F8" w:rsidRPr="00791CA6" w:rsidRDefault="003502F8" w:rsidP="00896C44">
            <w:pPr>
              <w:tabs>
                <w:tab w:val="num" w:pos="540"/>
              </w:tabs>
              <w:jc w:val="both"/>
              <w:rPr>
                <w:rFonts w:ascii="Times New Roman" w:hAnsi="Times New Roman" w:cs="Times New Roman"/>
                <w:sz w:val="24"/>
                <w:szCs w:val="24"/>
              </w:rPr>
            </w:pPr>
          </w:p>
        </w:tc>
        <w:tc>
          <w:tcPr>
            <w:tcW w:w="3178"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основные факты, жизни, творчества писателей, поэтов.</w:t>
            </w:r>
          </w:p>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содержание и умение анализировать изучаемые произведения.</w:t>
            </w:r>
          </w:p>
        </w:tc>
        <w:tc>
          <w:tcPr>
            <w:tcW w:w="2024" w:type="dxa"/>
          </w:tcPr>
          <w:p w:rsidR="003502F8" w:rsidRPr="00791CA6" w:rsidRDefault="003502F8" w:rsidP="00896C44">
            <w:pPr>
              <w:jc w:val="both"/>
              <w:rPr>
                <w:rFonts w:ascii="Times New Roman" w:hAnsi="Times New Roman" w:cs="Times New Roman"/>
                <w:bCs/>
                <w:sz w:val="24"/>
                <w:szCs w:val="24"/>
              </w:rPr>
            </w:pPr>
            <w:r w:rsidRPr="00791CA6">
              <w:rPr>
                <w:rFonts w:ascii="Times New Roman" w:hAnsi="Times New Roman" w:cs="Times New Roman"/>
                <w:bCs/>
                <w:sz w:val="24"/>
                <w:szCs w:val="24"/>
              </w:rPr>
              <w:t>Проверочные работы, зачёты.</w:t>
            </w:r>
          </w:p>
        </w:tc>
      </w:tr>
      <w:tr w:rsidR="003502F8" w:rsidRPr="00791CA6" w:rsidTr="00896C44">
        <w:trPr>
          <w:jc w:val="center"/>
        </w:trPr>
        <w:tc>
          <w:tcPr>
            <w:tcW w:w="3708" w:type="dxa"/>
          </w:tcPr>
          <w:p w:rsidR="003502F8" w:rsidRPr="00791CA6" w:rsidRDefault="003502F8" w:rsidP="00896C44">
            <w:pPr>
              <w:numPr>
                <w:ilvl w:val="1"/>
                <w:numId w:val="2"/>
              </w:numPr>
              <w:tabs>
                <w:tab w:val="clear" w:pos="2367"/>
                <w:tab w:val="num" w:pos="567"/>
              </w:tabs>
              <w:spacing w:after="0" w:line="216" w:lineRule="auto"/>
              <w:ind w:left="567" w:hanging="567"/>
              <w:rPr>
                <w:rFonts w:ascii="Times New Roman" w:hAnsi="Times New Roman" w:cs="Times New Roman"/>
                <w:sz w:val="24"/>
                <w:szCs w:val="24"/>
              </w:rPr>
            </w:pPr>
            <w:r w:rsidRPr="00791CA6">
              <w:rPr>
                <w:rFonts w:ascii="Times New Roman" w:hAnsi="Times New Roman" w:cs="Times New Roman"/>
                <w:sz w:val="24"/>
                <w:szCs w:val="24"/>
              </w:rPr>
              <w:t>З2. основные закономерности историко-литературного процесса и черты литературных направлений; основные теоретико-литературные понятия;</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p>
        </w:tc>
        <w:tc>
          <w:tcPr>
            <w:tcW w:w="3178"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литературоведческие термины, умение различать хронологию литературных направлений (20 век).</w:t>
            </w:r>
          </w:p>
        </w:tc>
        <w:tc>
          <w:tcPr>
            <w:tcW w:w="2024" w:type="dxa"/>
          </w:tcPr>
          <w:p w:rsidR="003502F8" w:rsidRPr="00791CA6" w:rsidRDefault="003502F8" w:rsidP="00896C44">
            <w:pPr>
              <w:jc w:val="both"/>
              <w:rPr>
                <w:rFonts w:ascii="Times New Roman" w:hAnsi="Times New Roman" w:cs="Times New Roman"/>
                <w:bCs/>
                <w:sz w:val="24"/>
                <w:szCs w:val="24"/>
              </w:rPr>
            </w:pPr>
            <w:r w:rsidRPr="00791CA6">
              <w:rPr>
                <w:rFonts w:ascii="Times New Roman" w:hAnsi="Times New Roman" w:cs="Times New Roman"/>
                <w:bCs/>
                <w:sz w:val="24"/>
                <w:szCs w:val="24"/>
              </w:rPr>
              <w:t>Самостоят. Работа, словарный литературоведческий диктант.</w:t>
            </w:r>
          </w:p>
          <w:p w:rsidR="003502F8" w:rsidRPr="00791CA6" w:rsidRDefault="003502F8" w:rsidP="00896C44">
            <w:pPr>
              <w:jc w:val="both"/>
              <w:rPr>
                <w:rFonts w:ascii="Times New Roman" w:hAnsi="Times New Roman" w:cs="Times New Roman"/>
                <w:bCs/>
                <w:sz w:val="24"/>
                <w:szCs w:val="24"/>
              </w:rPr>
            </w:pPr>
            <w:r w:rsidRPr="00791CA6">
              <w:rPr>
                <w:rFonts w:ascii="Times New Roman" w:hAnsi="Times New Roman" w:cs="Times New Roman"/>
                <w:bCs/>
                <w:sz w:val="24"/>
                <w:szCs w:val="24"/>
              </w:rPr>
              <w:t>Составление тезаруса.</w:t>
            </w:r>
          </w:p>
          <w:p w:rsidR="003502F8" w:rsidRPr="00791CA6" w:rsidRDefault="003502F8" w:rsidP="00896C44">
            <w:pPr>
              <w:jc w:val="both"/>
              <w:rPr>
                <w:rFonts w:ascii="Times New Roman" w:hAnsi="Times New Roman" w:cs="Times New Roman"/>
                <w:bCs/>
                <w:sz w:val="24"/>
                <w:szCs w:val="24"/>
              </w:rPr>
            </w:pPr>
          </w:p>
        </w:tc>
      </w:tr>
    </w:tbl>
    <w:p w:rsidR="003502F8" w:rsidRPr="00791CA6" w:rsidRDefault="003502F8" w:rsidP="003502F8">
      <w:pPr>
        <w:spacing w:line="360" w:lineRule="auto"/>
        <w:jc w:val="both"/>
        <w:rPr>
          <w:rFonts w:ascii="Times New Roman" w:hAnsi="Times New Roman" w:cs="Times New Roman"/>
          <w:color w:val="FF0000"/>
          <w:sz w:val="24"/>
          <w:szCs w:val="24"/>
        </w:rPr>
      </w:pPr>
    </w:p>
    <w:p w:rsidR="003502F8" w:rsidRPr="00791CA6" w:rsidRDefault="003502F8" w:rsidP="003502F8">
      <w:pPr>
        <w:spacing w:line="360" w:lineRule="auto"/>
        <w:jc w:val="both"/>
        <w:rPr>
          <w:rFonts w:ascii="Times New Roman" w:hAnsi="Times New Roman" w:cs="Times New Roman"/>
          <w:sz w:val="24"/>
          <w:szCs w:val="24"/>
        </w:rPr>
      </w:pPr>
    </w:p>
    <w:p w:rsidR="003502F8" w:rsidRPr="00791CA6" w:rsidRDefault="003502F8" w:rsidP="003502F8">
      <w:pPr>
        <w:spacing w:line="360" w:lineRule="auto"/>
        <w:jc w:val="both"/>
        <w:rPr>
          <w:rFonts w:ascii="Times New Roman" w:hAnsi="Times New Roman" w:cs="Times New Roman"/>
          <w:b/>
          <w:sz w:val="24"/>
          <w:szCs w:val="24"/>
        </w:rPr>
      </w:pPr>
    </w:p>
    <w:p w:rsidR="003502F8" w:rsidRPr="00791CA6" w:rsidRDefault="003502F8"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AE7733" w:rsidRPr="00791CA6" w:rsidRDefault="00AE7733" w:rsidP="003502F8">
      <w:pPr>
        <w:spacing w:line="360" w:lineRule="auto"/>
        <w:jc w:val="both"/>
        <w:rPr>
          <w:rFonts w:ascii="Times New Roman" w:hAnsi="Times New Roman" w:cs="Times New Roman"/>
          <w:b/>
          <w:sz w:val="24"/>
          <w:szCs w:val="24"/>
        </w:rPr>
      </w:pPr>
    </w:p>
    <w:p w:rsidR="00AE7733" w:rsidRPr="00791CA6" w:rsidRDefault="00AE7733" w:rsidP="003502F8">
      <w:pPr>
        <w:spacing w:line="360" w:lineRule="auto"/>
        <w:jc w:val="both"/>
        <w:rPr>
          <w:rFonts w:ascii="Times New Roman" w:hAnsi="Times New Roman" w:cs="Times New Roman"/>
          <w:b/>
          <w:sz w:val="24"/>
          <w:szCs w:val="24"/>
        </w:rPr>
      </w:pPr>
    </w:p>
    <w:p w:rsidR="00AE7733" w:rsidRPr="00791CA6" w:rsidRDefault="00AE7733" w:rsidP="003502F8">
      <w:pPr>
        <w:spacing w:line="360" w:lineRule="auto"/>
        <w:jc w:val="both"/>
        <w:rPr>
          <w:rFonts w:ascii="Times New Roman" w:hAnsi="Times New Roman" w:cs="Times New Roman"/>
          <w:b/>
          <w:sz w:val="24"/>
          <w:szCs w:val="24"/>
        </w:rPr>
      </w:pPr>
    </w:p>
    <w:p w:rsidR="00AE7733" w:rsidRPr="00791CA6" w:rsidRDefault="00AE7733" w:rsidP="003502F8">
      <w:pPr>
        <w:spacing w:line="360" w:lineRule="auto"/>
        <w:jc w:val="both"/>
        <w:rPr>
          <w:rFonts w:ascii="Times New Roman" w:hAnsi="Times New Roman" w:cs="Times New Roman"/>
          <w:b/>
          <w:sz w:val="24"/>
          <w:szCs w:val="24"/>
        </w:rPr>
      </w:pPr>
    </w:p>
    <w:p w:rsidR="00AE7733" w:rsidRPr="00791CA6" w:rsidRDefault="00AE7733" w:rsidP="003502F8">
      <w:pPr>
        <w:spacing w:line="360" w:lineRule="auto"/>
        <w:jc w:val="both"/>
        <w:rPr>
          <w:rFonts w:ascii="Times New Roman" w:hAnsi="Times New Roman" w:cs="Times New Roman"/>
          <w:b/>
          <w:sz w:val="24"/>
          <w:szCs w:val="24"/>
        </w:rPr>
      </w:pPr>
    </w:p>
    <w:p w:rsidR="003502F8" w:rsidRPr="00791CA6" w:rsidRDefault="00791CA6" w:rsidP="003502F8">
      <w:pPr>
        <w:spacing w:line="360" w:lineRule="auto"/>
        <w:jc w:val="both"/>
        <w:rPr>
          <w:rFonts w:ascii="Times New Roman" w:hAnsi="Times New Roman" w:cs="Times New Roman"/>
          <w:b/>
          <w:sz w:val="24"/>
          <w:szCs w:val="24"/>
        </w:rPr>
      </w:pPr>
      <w:r>
        <w:rPr>
          <w:rFonts w:ascii="Times New Roman" w:hAnsi="Times New Roman" w:cs="Times New Roman"/>
          <w:b/>
          <w:sz w:val="24"/>
          <w:szCs w:val="24"/>
        </w:rPr>
        <w:t>3</w:t>
      </w:r>
      <w:r w:rsidR="003502F8" w:rsidRPr="00791CA6">
        <w:rPr>
          <w:rFonts w:ascii="Times New Roman" w:hAnsi="Times New Roman" w:cs="Times New Roman"/>
          <w:b/>
          <w:sz w:val="24"/>
          <w:szCs w:val="24"/>
        </w:rPr>
        <w:t>. Оценка освоения  умений и знаний учебной дисциплины:</w:t>
      </w:r>
    </w:p>
    <w:p w:rsidR="003502F8" w:rsidRPr="00791CA6" w:rsidRDefault="003502F8" w:rsidP="003502F8">
      <w:pPr>
        <w:spacing w:line="360" w:lineRule="auto"/>
        <w:ind w:firstLine="709"/>
        <w:jc w:val="both"/>
        <w:rPr>
          <w:rFonts w:ascii="Times New Roman" w:hAnsi="Times New Roman" w:cs="Times New Roman"/>
          <w:color w:val="000000"/>
          <w:sz w:val="24"/>
          <w:szCs w:val="24"/>
        </w:rPr>
      </w:pPr>
      <w:r w:rsidRPr="00791CA6">
        <w:rPr>
          <w:rFonts w:ascii="Times New Roman" w:hAnsi="Times New Roman" w:cs="Times New Roman"/>
          <w:color w:val="000000"/>
          <w:sz w:val="24"/>
          <w:szCs w:val="24"/>
        </w:rPr>
        <w:t xml:space="preserve">Предметом оценки служат умения и знания, предусмотренные ФГОС по дисциплине </w:t>
      </w:r>
      <w:r w:rsidRPr="00791CA6">
        <w:rPr>
          <w:rFonts w:ascii="Times New Roman" w:hAnsi="Times New Roman" w:cs="Times New Roman"/>
          <w:b/>
          <w:sz w:val="24"/>
          <w:szCs w:val="24"/>
        </w:rPr>
        <w:t>Литература,</w:t>
      </w:r>
      <w:r w:rsidRPr="00791CA6">
        <w:rPr>
          <w:rFonts w:ascii="Times New Roman" w:hAnsi="Times New Roman" w:cs="Times New Roman"/>
          <w:color w:val="000000"/>
          <w:sz w:val="24"/>
          <w:szCs w:val="24"/>
        </w:rPr>
        <w:t xml:space="preserve"> направленные на формирование общих и профессиональных компетенций. </w:t>
      </w:r>
    </w:p>
    <w:tbl>
      <w:tblPr>
        <w:tblW w:w="0" w:type="auto"/>
        <w:jc w:val="center"/>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5"/>
        <w:gridCol w:w="2743"/>
      </w:tblGrid>
      <w:tr w:rsidR="003502F8" w:rsidRPr="00791CA6" w:rsidTr="00605549">
        <w:trPr>
          <w:jc w:val="center"/>
        </w:trPr>
        <w:tc>
          <w:tcPr>
            <w:tcW w:w="7615" w:type="dxa"/>
          </w:tcPr>
          <w:p w:rsidR="003502F8" w:rsidRPr="00791CA6" w:rsidRDefault="003502F8" w:rsidP="00896C44">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 xml:space="preserve">Результаты обучения:  умения, знания и общие компетенции </w:t>
            </w:r>
          </w:p>
        </w:tc>
        <w:tc>
          <w:tcPr>
            <w:tcW w:w="2743" w:type="dxa"/>
          </w:tcPr>
          <w:p w:rsidR="003502F8" w:rsidRPr="00791CA6" w:rsidRDefault="003502F8" w:rsidP="00896C44">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Показатели оценки результата</w:t>
            </w:r>
          </w:p>
          <w:p w:rsidR="003502F8" w:rsidRPr="00791CA6" w:rsidRDefault="003502F8" w:rsidP="00896C44">
            <w:pPr>
              <w:pStyle w:val="a5"/>
              <w:spacing w:after="0" w:line="240" w:lineRule="auto"/>
              <w:ind w:left="0"/>
              <w:jc w:val="center"/>
              <w:rPr>
                <w:rFonts w:ascii="Times New Roman" w:hAnsi="Times New Roman"/>
                <w:i/>
                <w:sz w:val="24"/>
                <w:szCs w:val="24"/>
              </w:rPr>
            </w:pPr>
          </w:p>
        </w:tc>
      </w:tr>
      <w:tr w:rsidR="003502F8" w:rsidRPr="00791CA6" w:rsidTr="00605549">
        <w:trPr>
          <w:jc w:val="center"/>
        </w:trPr>
        <w:tc>
          <w:tcPr>
            <w:tcW w:w="7615" w:type="dxa"/>
          </w:tcPr>
          <w:p w:rsidR="003502F8" w:rsidRPr="00791CA6" w:rsidRDefault="003502F8" w:rsidP="00896C44">
            <w:pPr>
              <w:snapToGrid w:val="0"/>
              <w:ind w:firstLine="284"/>
              <w:rPr>
                <w:rFonts w:ascii="Times New Roman" w:hAnsi="Times New Roman" w:cs="Times New Roman"/>
                <w:b/>
                <w:sz w:val="24"/>
                <w:szCs w:val="24"/>
              </w:rPr>
            </w:pPr>
            <w:r w:rsidRPr="00791CA6">
              <w:rPr>
                <w:rFonts w:ascii="Times New Roman" w:hAnsi="Times New Roman" w:cs="Times New Roman"/>
                <w:b/>
                <w:sz w:val="24"/>
                <w:szCs w:val="24"/>
              </w:rPr>
              <w:t xml:space="preserve">Уметь: </w:t>
            </w:r>
          </w:p>
        </w:tc>
        <w:tc>
          <w:tcPr>
            <w:tcW w:w="2743" w:type="dxa"/>
          </w:tcPr>
          <w:p w:rsidR="003502F8" w:rsidRPr="00791CA6" w:rsidRDefault="003502F8" w:rsidP="00896C44">
            <w:pPr>
              <w:rPr>
                <w:rFonts w:ascii="Times New Roman" w:hAnsi="Times New Roman" w:cs="Times New Roman"/>
                <w:bCs/>
                <w:sz w:val="24"/>
                <w:szCs w:val="24"/>
              </w:rPr>
            </w:pPr>
          </w:p>
        </w:tc>
      </w:tr>
      <w:tr w:rsidR="003502F8" w:rsidRPr="00791CA6" w:rsidTr="00605549">
        <w:trPr>
          <w:jc w:val="center"/>
        </w:trPr>
        <w:tc>
          <w:tcPr>
            <w:tcW w:w="7615"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У1.воспроизводить содержание литературного произведения;</w:t>
            </w:r>
          </w:p>
          <w:p w:rsidR="003502F8" w:rsidRPr="00791CA6" w:rsidRDefault="003502F8" w:rsidP="00896C44">
            <w:pPr>
              <w:pStyle w:val="Style7"/>
              <w:spacing w:line="240" w:lineRule="auto"/>
              <w:ind w:firstLine="0"/>
            </w:pPr>
            <w:r w:rsidRPr="00791CA6">
              <w:rPr>
                <w:rStyle w:val="FontStyle44"/>
                <w:sz w:val="24"/>
                <w:szCs w:val="24"/>
              </w:rPr>
              <w:t>ОК 2. Организовывать собственную деятельность, исходя из цели и способов ее достижения, определенных руководителем</w:t>
            </w:r>
          </w:p>
        </w:tc>
        <w:tc>
          <w:tcPr>
            <w:tcW w:w="2743"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создания связного текста (устного и письменного) на необходимую тему с учетом норм русского литературного языка;</w:t>
            </w:r>
          </w:p>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участия в диалоге или дискуссии;</w:t>
            </w:r>
          </w:p>
        </w:tc>
      </w:tr>
      <w:tr w:rsidR="003502F8" w:rsidRPr="00791CA6" w:rsidTr="00605549">
        <w:trPr>
          <w:jc w:val="center"/>
        </w:trPr>
        <w:tc>
          <w:tcPr>
            <w:tcW w:w="7615"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 2.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3502F8" w:rsidRPr="00791CA6" w:rsidRDefault="003502F8" w:rsidP="00896C44">
            <w:pPr>
              <w:tabs>
                <w:tab w:val="num" w:pos="540"/>
              </w:tabs>
              <w:jc w:val="both"/>
              <w:rPr>
                <w:rFonts w:ascii="Times New Roman" w:hAnsi="Times New Roman" w:cs="Times New Roman"/>
                <w:sz w:val="24"/>
                <w:szCs w:val="24"/>
              </w:rPr>
            </w:pPr>
            <w:r w:rsidRPr="00791CA6">
              <w:rPr>
                <w:rStyle w:val="FontStyle44"/>
                <w:sz w:val="24"/>
                <w:szCs w:val="24"/>
              </w:rPr>
              <w:t>ОК 4. Осуществлять поиск информации, необходимой для эффективного выполнения профессиональных задач</w:t>
            </w:r>
          </w:p>
        </w:tc>
        <w:tc>
          <w:tcPr>
            <w:tcW w:w="2743"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Проводить межпредметные связи (история)</w:t>
            </w:r>
          </w:p>
          <w:p w:rsidR="003502F8" w:rsidRPr="00791CA6" w:rsidRDefault="003502F8" w:rsidP="00896C44">
            <w:pPr>
              <w:tabs>
                <w:tab w:val="num" w:pos="540"/>
              </w:tabs>
              <w:jc w:val="both"/>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Обоснованность выбора и оптимальность</w:t>
            </w:r>
            <w:r w:rsidRPr="00791CA6">
              <w:rPr>
                <w:rStyle w:val="FontStyle44"/>
                <w:sz w:val="24"/>
                <w:szCs w:val="24"/>
              </w:rPr>
              <w:t xml:space="preserve"> поиска информации, необходимой для эффективного выполнения профессиональных задач</w:t>
            </w:r>
          </w:p>
        </w:tc>
      </w:tr>
      <w:tr w:rsidR="003502F8" w:rsidRPr="00791CA6" w:rsidTr="00605549">
        <w:trPr>
          <w:jc w:val="center"/>
        </w:trPr>
        <w:tc>
          <w:tcPr>
            <w:tcW w:w="7615" w:type="dxa"/>
          </w:tcPr>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 3. определять род и жанр произведения;  сопоставлять литературные произведения;</w:t>
            </w:r>
          </w:p>
          <w:p w:rsidR="003502F8" w:rsidRPr="00791CA6" w:rsidRDefault="003502F8" w:rsidP="00896C44">
            <w:pPr>
              <w:numPr>
                <w:ilvl w:val="0"/>
                <w:numId w:val="1"/>
              </w:num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r w:rsidRPr="00791CA6">
              <w:rPr>
                <w:rFonts w:ascii="Times New Roman" w:hAnsi="Times New Roman" w:cs="Times New Roman"/>
                <w:sz w:val="24"/>
                <w:szCs w:val="24"/>
              </w:rPr>
              <w:t>писать рецензии на прочитанные произведения и сочинения разных жанров на литературные темы;</w:t>
            </w:r>
          </w:p>
          <w:p w:rsidR="003502F8" w:rsidRPr="00791CA6" w:rsidRDefault="003502F8" w:rsidP="00896C44">
            <w:pPr>
              <w:tabs>
                <w:tab w:val="num" w:pos="540"/>
              </w:tabs>
              <w:jc w:val="both"/>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r w:rsidRPr="00791CA6">
              <w:rPr>
                <w:rStyle w:val="FontStyle44"/>
                <w:sz w:val="24"/>
                <w:szCs w:val="24"/>
              </w:rPr>
              <w:t>ОК 4. Осуществлять поиск информации, необходимой для эффективного выполнения профессиональных задач</w:t>
            </w:r>
          </w:p>
        </w:tc>
        <w:tc>
          <w:tcPr>
            <w:tcW w:w="2743" w:type="dxa"/>
          </w:tcPr>
          <w:p w:rsidR="003502F8" w:rsidRPr="00791CA6" w:rsidRDefault="003502F8" w:rsidP="00896C44">
            <w:pPr>
              <w:rPr>
                <w:rFonts w:ascii="Times New Roman" w:hAnsi="Times New Roman" w:cs="Times New Roman"/>
                <w:sz w:val="24"/>
                <w:szCs w:val="24"/>
              </w:rPr>
            </w:pPr>
          </w:p>
          <w:p w:rsidR="003502F8" w:rsidRPr="00791CA6" w:rsidRDefault="003502F8" w:rsidP="00896C44">
            <w:pPr>
              <w:rPr>
                <w:rFonts w:ascii="Times New Roman" w:hAnsi="Times New Roman" w:cs="Times New Roman"/>
                <w:sz w:val="24"/>
                <w:szCs w:val="24"/>
              </w:rPr>
            </w:pPr>
            <w:r w:rsidRPr="00791CA6">
              <w:rPr>
                <w:rFonts w:ascii="Times New Roman" w:hAnsi="Times New Roman" w:cs="Times New Roman"/>
                <w:sz w:val="24"/>
                <w:szCs w:val="24"/>
              </w:rPr>
              <w:t>работа со словарями, справочниками, энциклопедиями (сбор и анализ интерпретаций одного из литературоведческих терминов)</w:t>
            </w:r>
          </w:p>
          <w:p w:rsidR="003502F8" w:rsidRPr="00791CA6" w:rsidRDefault="003502F8" w:rsidP="00896C44">
            <w:pPr>
              <w:rPr>
                <w:rFonts w:ascii="Times New Roman" w:hAnsi="Times New Roman" w:cs="Times New Roman"/>
                <w:bCs/>
                <w:sz w:val="24"/>
                <w:szCs w:val="24"/>
              </w:rPr>
            </w:pPr>
            <w:r w:rsidRPr="00791CA6">
              <w:rPr>
                <w:rFonts w:ascii="Times New Roman" w:hAnsi="Times New Roman" w:cs="Times New Roman"/>
                <w:sz w:val="24"/>
                <w:szCs w:val="24"/>
              </w:rPr>
              <w:t>Обоснованность выбора и оптимальность</w:t>
            </w:r>
            <w:r w:rsidRPr="00791CA6">
              <w:rPr>
                <w:rStyle w:val="FontStyle44"/>
                <w:sz w:val="24"/>
                <w:szCs w:val="24"/>
              </w:rPr>
              <w:t xml:space="preserve"> поиска информации, </w:t>
            </w:r>
            <w:r w:rsidRPr="00791CA6">
              <w:rPr>
                <w:rStyle w:val="FontStyle44"/>
                <w:sz w:val="24"/>
                <w:szCs w:val="24"/>
              </w:rPr>
              <w:lastRenderedPageBreak/>
              <w:t>необходимой для эффективного выполнения профессиональных задач</w:t>
            </w:r>
          </w:p>
        </w:tc>
      </w:tr>
      <w:tr w:rsidR="003502F8" w:rsidRPr="00791CA6" w:rsidTr="00605549">
        <w:trPr>
          <w:jc w:val="center"/>
        </w:trPr>
        <w:tc>
          <w:tcPr>
            <w:tcW w:w="7615" w:type="dxa"/>
          </w:tcPr>
          <w:p w:rsidR="003502F8" w:rsidRPr="00791CA6" w:rsidRDefault="003502F8" w:rsidP="00896C44">
            <w:pPr>
              <w:tabs>
                <w:tab w:val="num" w:pos="540"/>
              </w:tabs>
              <w:jc w:val="both"/>
              <w:rPr>
                <w:rFonts w:ascii="Times New Roman" w:hAnsi="Times New Roman" w:cs="Times New Roman"/>
                <w:sz w:val="24"/>
                <w:szCs w:val="24"/>
              </w:rPr>
            </w:pPr>
          </w:p>
        </w:tc>
        <w:tc>
          <w:tcPr>
            <w:tcW w:w="2743" w:type="dxa"/>
          </w:tcPr>
          <w:p w:rsidR="003502F8" w:rsidRPr="00791CA6" w:rsidRDefault="003502F8" w:rsidP="00896C44">
            <w:pPr>
              <w:rPr>
                <w:rFonts w:ascii="Times New Roman" w:hAnsi="Times New Roman" w:cs="Times New Roman"/>
                <w:bCs/>
                <w:sz w:val="24"/>
                <w:szCs w:val="24"/>
              </w:rPr>
            </w:pPr>
          </w:p>
        </w:tc>
      </w:tr>
      <w:tr w:rsidR="003502F8" w:rsidRPr="00791CA6" w:rsidTr="00605549">
        <w:trPr>
          <w:jc w:val="center"/>
        </w:trPr>
        <w:tc>
          <w:tcPr>
            <w:tcW w:w="7615" w:type="dxa"/>
          </w:tcPr>
          <w:p w:rsidR="003502F8" w:rsidRPr="00791CA6" w:rsidRDefault="003502F8" w:rsidP="00896C44">
            <w:pPr>
              <w:rPr>
                <w:rFonts w:ascii="Times New Roman" w:hAnsi="Times New Roman" w:cs="Times New Roman"/>
                <w:b/>
                <w:sz w:val="24"/>
                <w:szCs w:val="24"/>
              </w:rPr>
            </w:pPr>
            <w:r w:rsidRPr="00791CA6">
              <w:rPr>
                <w:rFonts w:ascii="Times New Roman" w:hAnsi="Times New Roman" w:cs="Times New Roman"/>
                <w:b/>
                <w:sz w:val="24"/>
                <w:szCs w:val="24"/>
              </w:rPr>
              <w:t>Знать:</w:t>
            </w:r>
          </w:p>
          <w:p w:rsidR="003502F8" w:rsidRPr="00791CA6" w:rsidRDefault="003502F8" w:rsidP="00896C44">
            <w:pPr>
              <w:snapToGrid w:val="0"/>
              <w:rPr>
                <w:rFonts w:ascii="Times New Roman" w:hAnsi="Times New Roman" w:cs="Times New Roman"/>
                <w:bCs/>
                <w:i/>
                <w:color w:val="FF0000"/>
                <w:sz w:val="24"/>
                <w:szCs w:val="24"/>
              </w:rPr>
            </w:pPr>
          </w:p>
        </w:tc>
        <w:tc>
          <w:tcPr>
            <w:tcW w:w="2743" w:type="dxa"/>
          </w:tcPr>
          <w:p w:rsidR="003502F8" w:rsidRPr="00791CA6" w:rsidRDefault="003502F8" w:rsidP="00896C44">
            <w:pPr>
              <w:jc w:val="both"/>
              <w:rPr>
                <w:rFonts w:ascii="Times New Roman" w:hAnsi="Times New Roman" w:cs="Times New Roman"/>
                <w:bCs/>
                <w:i/>
                <w:color w:val="FF0000"/>
                <w:sz w:val="24"/>
                <w:szCs w:val="24"/>
              </w:rPr>
            </w:pPr>
          </w:p>
        </w:tc>
      </w:tr>
      <w:tr w:rsidR="003502F8" w:rsidRPr="00791CA6" w:rsidTr="00605549">
        <w:trPr>
          <w:jc w:val="center"/>
        </w:trPr>
        <w:tc>
          <w:tcPr>
            <w:tcW w:w="7615" w:type="dxa"/>
          </w:tcPr>
          <w:p w:rsidR="003502F8" w:rsidRPr="00791CA6" w:rsidRDefault="003502F8" w:rsidP="00896C44">
            <w:pPr>
              <w:numPr>
                <w:ilvl w:val="1"/>
                <w:numId w:val="2"/>
              </w:numPr>
              <w:tabs>
                <w:tab w:val="clear" w:pos="2367"/>
                <w:tab w:val="left" w:pos="-567"/>
                <w:tab w:val="num" w:pos="567"/>
              </w:tabs>
              <w:spacing w:after="0" w:line="216" w:lineRule="auto"/>
              <w:ind w:left="567" w:hanging="567"/>
              <w:jc w:val="both"/>
              <w:rPr>
                <w:rFonts w:ascii="Times New Roman" w:hAnsi="Times New Roman" w:cs="Times New Roman"/>
                <w:sz w:val="24"/>
                <w:szCs w:val="24"/>
              </w:rPr>
            </w:pPr>
            <w:r w:rsidRPr="00791CA6">
              <w:rPr>
                <w:rFonts w:ascii="Times New Roman" w:hAnsi="Times New Roman" w:cs="Times New Roman"/>
                <w:sz w:val="24"/>
                <w:szCs w:val="24"/>
              </w:rPr>
              <w:t>З 1. содержание изученных литературных произведений;</w:t>
            </w:r>
          </w:p>
          <w:p w:rsidR="003502F8" w:rsidRPr="00791CA6" w:rsidRDefault="003502F8" w:rsidP="00896C44">
            <w:pPr>
              <w:numPr>
                <w:ilvl w:val="1"/>
                <w:numId w:val="2"/>
              </w:numPr>
              <w:tabs>
                <w:tab w:val="clear" w:pos="2367"/>
                <w:tab w:val="num" w:pos="567"/>
              </w:tabs>
              <w:spacing w:after="0" w:line="216" w:lineRule="auto"/>
              <w:ind w:left="567" w:hanging="567"/>
              <w:jc w:val="both"/>
              <w:rPr>
                <w:rFonts w:ascii="Times New Roman" w:hAnsi="Times New Roman" w:cs="Times New Roman"/>
                <w:spacing w:val="-4"/>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XIX</w:t>
            </w:r>
            <w:r w:rsidRPr="00791CA6">
              <w:rPr>
                <w:rFonts w:ascii="Times New Roman" w:hAnsi="Times New Roman" w:cs="Times New Roman"/>
                <w:spacing w:val="-4"/>
                <w:sz w:val="24"/>
                <w:szCs w:val="24"/>
              </w:rPr>
              <w:t>–</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 xml:space="preserve"> вв.;</w:t>
            </w:r>
          </w:p>
          <w:p w:rsidR="003502F8" w:rsidRPr="00791CA6" w:rsidRDefault="003502F8" w:rsidP="00896C44">
            <w:pPr>
              <w:tabs>
                <w:tab w:val="num" w:pos="540"/>
              </w:tabs>
              <w:jc w:val="both"/>
              <w:rPr>
                <w:rFonts w:ascii="Times New Roman" w:hAnsi="Times New Roman" w:cs="Times New Roman"/>
                <w:sz w:val="24"/>
                <w:szCs w:val="24"/>
              </w:rPr>
            </w:pPr>
          </w:p>
        </w:tc>
        <w:tc>
          <w:tcPr>
            <w:tcW w:w="2743"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основные факты, жизни, творчества писателей, поэтов.</w:t>
            </w:r>
          </w:p>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содержание и умение анализировать изучаемые произведения.</w:t>
            </w:r>
          </w:p>
        </w:tc>
      </w:tr>
      <w:tr w:rsidR="003502F8" w:rsidRPr="00791CA6" w:rsidTr="00605549">
        <w:trPr>
          <w:jc w:val="center"/>
        </w:trPr>
        <w:tc>
          <w:tcPr>
            <w:tcW w:w="7615" w:type="dxa"/>
          </w:tcPr>
          <w:p w:rsidR="003502F8" w:rsidRPr="00791CA6" w:rsidRDefault="003502F8" w:rsidP="00896C44">
            <w:pPr>
              <w:numPr>
                <w:ilvl w:val="1"/>
                <w:numId w:val="2"/>
              </w:numPr>
              <w:tabs>
                <w:tab w:val="clear" w:pos="2367"/>
                <w:tab w:val="num" w:pos="567"/>
              </w:tabs>
              <w:spacing w:after="0" w:line="216" w:lineRule="auto"/>
              <w:ind w:left="567" w:hanging="567"/>
              <w:rPr>
                <w:rFonts w:ascii="Times New Roman" w:hAnsi="Times New Roman" w:cs="Times New Roman"/>
                <w:sz w:val="24"/>
                <w:szCs w:val="24"/>
              </w:rPr>
            </w:pPr>
            <w:r w:rsidRPr="00791CA6">
              <w:rPr>
                <w:rFonts w:ascii="Times New Roman" w:hAnsi="Times New Roman" w:cs="Times New Roman"/>
                <w:sz w:val="24"/>
                <w:szCs w:val="24"/>
              </w:rPr>
              <w:t>З2. основные закономерности историко-литературного процесса и черты литературных направлений; основные теоретико-литературные понятия;</w:t>
            </w:r>
          </w:p>
          <w:p w:rsidR="003502F8" w:rsidRPr="00791CA6" w:rsidRDefault="003502F8" w:rsidP="00896C44">
            <w:pPr>
              <w:numPr>
                <w:ilvl w:val="0"/>
                <w:numId w:val="1"/>
              </w:numPr>
              <w:tabs>
                <w:tab w:val="left" w:pos="567"/>
              </w:tabs>
              <w:spacing w:after="0" w:line="216" w:lineRule="auto"/>
              <w:rPr>
                <w:rFonts w:ascii="Times New Roman" w:hAnsi="Times New Roman" w:cs="Times New Roman"/>
                <w:sz w:val="24"/>
                <w:szCs w:val="24"/>
              </w:rPr>
            </w:pPr>
          </w:p>
          <w:p w:rsidR="003502F8" w:rsidRPr="00791CA6" w:rsidRDefault="003502F8" w:rsidP="00896C44">
            <w:pPr>
              <w:tabs>
                <w:tab w:val="num" w:pos="540"/>
              </w:tabs>
              <w:jc w:val="both"/>
              <w:rPr>
                <w:rFonts w:ascii="Times New Roman" w:hAnsi="Times New Roman" w:cs="Times New Roman"/>
                <w:sz w:val="24"/>
                <w:szCs w:val="24"/>
              </w:rPr>
            </w:pPr>
          </w:p>
        </w:tc>
        <w:tc>
          <w:tcPr>
            <w:tcW w:w="2743" w:type="dxa"/>
          </w:tcPr>
          <w:p w:rsidR="003502F8" w:rsidRPr="00791CA6" w:rsidRDefault="003502F8" w:rsidP="00896C44">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литературоведческие термины, умение различать хронологию литературных направлений (20 век).</w:t>
            </w:r>
          </w:p>
        </w:tc>
      </w:tr>
    </w:tbl>
    <w:p w:rsidR="003502F8" w:rsidRPr="00791CA6" w:rsidRDefault="003502F8" w:rsidP="003502F8">
      <w:pPr>
        <w:spacing w:line="360" w:lineRule="auto"/>
        <w:jc w:val="both"/>
        <w:rPr>
          <w:rFonts w:ascii="Times New Roman" w:hAnsi="Times New Roman" w:cs="Times New Roman"/>
          <w:b/>
          <w:sz w:val="24"/>
          <w:szCs w:val="24"/>
        </w:rPr>
      </w:pPr>
    </w:p>
    <w:p w:rsidR="003502F8" w:rsidRPr="00791CA6" w:rsidRDefault="003502F8" w:rsidP="003502F8">
      <w:pPr>
        <w:spacing w:line="360" w:lineRule="auto"/>
        <w:jc w:val="both"/>
        <w:rPr>
          <w:rFonts w:ascii="Times New Roman" w:hAnsi="Times New Roman" w:cs="Times New Roman"/>
          <w:b/>
          <w:sz w:val="24"/>
          <w:szCs w:val="24"/>
        </w:rPr>
      </w:pPr>
    </w:p>
    <w:p w:rsidR="003502F8" w:rsidRPr="00791CA6" w:rsidRDefault="003502F8"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tbl>
      <w:tblPr>
        <w:tblpPr w:leftFromText="180" w:rightFromText="180" w:vertAnchor="text" w:horzAnchor="margin" w:tblpXSpec="center" w:tblpY="-4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809"/>
        <w:gridCol w:w="1808"/>
        <w:gridCol w:w="1640"/>
        <w:gridCol w:w="1417"/>
        <w:gridCol w:w="851"/>
        <w:gridCol w:w="1230"/>
      </w:tblGrid>
      <w:tr w:rsidR="00827A67" w:rsidRPr="00791CA6" w:rsidTr="00812AD9">
        <w:tc>
          <w:tcPr>
            <w:tcW w:w="1418" w:type="dxa"/>
            <w:vMerge w:val="restart"/>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lastRenderedPageBreak/>
              <w:t>Элемент учебной дисциплины</w:t>
            </w:r>
          </w:p>
        </w:tc>
        <w:tc>
          <w:tcPr>
            <w:tcW w:w="8755" w:type="dxa"/>
            <w:gridSpan w:val="6"/>
            <w:shd w:val="clear" w:color="auto" w:fill="auto"/>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 xml:space="preserve">Формы и методы контроля </w:t>
            </w:r>
          </w:p>
          <w:p w:rsidR="00827A67" w:rsidRPr="00791CA6" w:rsidRDefault="00827A67" w:rsidP="00812AD9">
            <w:pPr>
              <w:pStyle w:val="a5"/>
              <w:spacing w:after="0" w:line="240" w:lineRule="auto"/>
              <w:ind w:left="0"/>
              <w:rPr>
                <w:rFonts w:ascii="Times New Roman" w:hAnsi="Times New Roman"/>
                <w:b/>
                <w:sz w:val="24"/>
                <w:szCs w:val="24"/>
              </w:rPr>
            </w:pPr>
          </w:p>
        </w:tc>
      </w:tr>
      <w:tr w:rsidR="00827A67" w:rsidRPr="00791CA6" w:rsidTr="00812AD9">
        <w:trPr>
          <w:trHeight w:val="631"/>
        </w:trPr>
        <w:tc>
          <w:tcPr>
            <w:tcW w:w="1418" w:type="dxa"/>
            <w:vMerge/>
          </w:tcPr>
          <w:p w:rsidR="00827A67" w:rsidRPr="00791CA6" w:rsidRDefault="00827A67" w:rsidP="00812AD9">
            <w:pPr>
              <w:pStyle w:val="a5"/>
              <w:spacing w:after="0" w:line="240" w:lineRule="auto"/>
              <w:ind w:left="-1429" w:firstLine="1429"/>
              <w:rPr>
                <w:rFonts w:ascii="Times New Roman" w:hAnsi="Times New Roman"/>
                <w:b/>
                <w:sz w:val="24"/>
                <w:szCs w:val="24"/>
              </w:rPr>
            </w:pPr>
          </w:p>
        </w:tc>
        <w:tc>
          <w:tcPr>
            <w:tcW w:w="3617" w:type="dxa"/>
            <w:gridSpan w:val="2"/>
            <w:shd w:val="clear" w:color="auto" w:fill="auto"/>
          </w:tcPr>
          <w:p w:rsidR="00827A67" w:rsidRPr="00791CA6" w:rsidRDefault="00827A67" w:rsidP="00812AD9">
            <w:pPr>
              <w:pStyle w:val="a5"/>
              <w:spacing w:after="0" w:line="240" w:lineRule="auto"/>
              <w:ind w:left="-1429" w:firstLine="1429"/>
              <w:jc w:val="center"/>
              <w:rPr>
                <w:rFonts w:ascii="Times New Roman" w:hAnsi="Times New Roman"/>
                <w:b/>
                <w:sz w:val="24"/>
                <w:szCs w:val="24"/>
              </w:rPr>
            </w:pPr>
            <w:r w:rsidRPr="00791CA6">
              <w:rPr>
                <w:rFonts w:ascii="Times New Roman" w:hAnsi="Times New Roman"/>
                <w:b/>
                <w:sz w:val="24"/>
                <w:szCs w:val="24"/>
              </w:rPr>
              <w:t>Текущий контроль</w:t>
            </w:r>
          </w:p>
        </w:tc>
        <w:tc>
          <w:tcPr>
            <w:tcW w:w="3057" w:type="dxa"/>
            <w:gridSpan w:val="2"/>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Рубежный контроль</w:t>
            </w:r>
          </w:p>
        </w:tc>
        <w:tc>
          <w:tcPr>
            <w:tcW w:w="2081" w:type="dxa"/>
            <w:gridSpan w:val="2"/>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Промежуточная аттестация</w:t>
            </w:r>
          </w:p>
        </w:tc>
      </w:tr>
      <w:tr w:rsidR="00827A67" w:rsidRPr="00791CA6" w:rsidTr="00812AD9">
        <w:trPr>
          <w:trHeight w:val="1098"/>
        </w:trPr>
        <w:tc>
          <w:tcPr>
            <w:tcW w:w="1418" w:type="dxa"/>
            <w:vMerge/>
          </w:tcPr>
          <w:p w:rsidR="00827A67" w:rsidRPr="00791CA6" w:rsidRDefault="00827A67" w:rsidP="00812AD9">
            <w:pPr>
              <w:pStyle w:val="a5"/>
              <w:spacing w:after="0" w:line="240" w:lineRule="auto"/>
              <w:ind w:left="-1429" w:firstLine="1429"/>
              <w:rPr>
                <w:rFonts w:ascii="Times New Roman" w:hAnsi="Times New Roman"/>
                <w:b/>
                <w:sz w:val="24"/>
                <w:szCs w:val="24"/>
              </w:rPr>
            </w:pPr>
          </w:p>
        </w:tc>
        <w:tc>
          <w:tcPr>
            <w:tcW w:w="1809" w:type="dxa"/>
            <w:shd w:val="clear" w:color="auto" w:fill="auto"/>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Форма контроля</w:t>
            </w:r>
          </w:p>
        </w:tc>
        <w:tc>
          <w:tcPr>
            <w:tcW w:w="1808" w:type="dxa"/>
            <w:shd w:val="clear" w:color="auto" w:fill="auto"/>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Проверяемые  ОК, У, З</w:t>
            </w:r>
          </w:p>
        </w:tc>
        <w:tc>
          <w:tcPr>
            <w:tcW w:w="1640" w:type="dxa"/>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Форма контроля</w:t>
            </w:r>
          </w:p>
        </w:tc>
        <w:tc>
          <w:tcPr>
            <w:tcW w:w="1417" w:type="dxa"/>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Проверяемые  ОК, У, З</w:t>
            </w:r>
          </w:p>
        </w:tc>
        <w:tc>
          <w:tcPr>
            <w:tcW w:w="851" w:type="dxa"/>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Форма контроля</w:t>
            </w:r>
          </w:p>
        </w:tc>
        <w:tc>
          <w:tcPr>
            <w:tcW w:w="1230" w:type="dxa"/>
          </w:tcPr>
          <w:p w:rsidR="00827A67" w:rsidRPr="00791CA6" w:rsidRDefault="00827A67" w:rsidP="00812AD9">
            <w:pPr>
              <w:pStyle w:val="a5"/>
              <w:spacing w:after="0" w:line="240" w:lineRule="auto"/>
              <w:ind w:left="0"/>
              <w:jc w:val="center"/>
              <w:rPr>
                <w:rFonts w:ascii="Times New Roman" w:hAnsi="Times New Roman"/>
                <w:b/>
                <w:sz w:val="24"/>
                <w:szCs w:val="24"/>
              </w:rPr>
            </w:pPr>
            <w:r w:rsidRPr="00791CA6">
              <w:rPr>
                <w:rFonts w:ascii="Times New Roman" w:hAnsi="Times New Roman"/>
                <w:b/>
                <w:sz w:val="24"/>
                <w:szCs w:val="24"/>
              </w:rPr>
              <w:t>Проверяемые  ОК, У, З</w:t>
            </w:r>
          </w:p>
        </w:tc>
      </w:tr>
      <w:tr w:rsidR="00827747" w:rsidRPr="00791CA6" w:rsidTr="00FC1A34">
        <w:tc>
          <w:tcPr>
            <w:tcW w:w="10173" w:type="dxa"/>
            <w:gridSpan w:val="7"/>
          </w:tcPr>
          <w:p w:rsidR="00827747" w:rsidRPr="00791CA6" w:rsidRDefault="00827747" w:rsidP="00827747">
            <w:pPr>
              <w:ind w:firstLine="709"/>
              <w:jc w:val="center"/>
              <w:rPr>
                <w:rFonts w:ascii="Times New Roman" w:hAnsi="Times New Roman" w:cs="Times New Roman"/>
                <w:b/>
                <w:sz w:val="24"/>
                <w:szCs w:val="24"/>
              </w:rPr>
            </w:pPr>
            <w:r w:rsidRPr="00791CA6">
              <w:rPr>
                <w:rFonts w:ascii="Times New Roman" w:hAnsi="Times New Roman" w:cs="Times New Roman"/>
                <w:b/>
                <w:sz w:val="24"/>
                <w:szCs w:val="24"/>
              </w:rPr>
              <w:t xml:space="preserve">Русская  литература первой половины </w:t>
            </w:r>
            <w:r w:rsidRPr="00791CA6">
              <w:rPr>
                <w:rFonts w:ascii="Times New Roman" w:hAnsi="Times New Roman" w:cs="Times New Roman"/>
                <w:b/>
                <w:sz w:val="24"/>
                <w:szCs w:val="24"/>
                <w:lang w:val="en-US"/>
              </w:rPr>
              <w:t>XIX</w:t>
            </w:r>
            <w:r w:rsidRPr="00791CA6">
              <w:rPr>
                <w:rFonts w:ascii="Times New Roman" w:hAnsi="Times New Roman" w:cs="Times New Roman"/>
                <w:b/>
                <w:sz w:val="24"/>
                <w:szCs w:val="24"/>
              </w:rPr>
              <w:t xml:space="preserve"> века</w:t>
            </w:r>
          </w:p>
        </w:tc>
      </w:tr>
      <w:tr w:rsidR="00827A67" w:rsidRPr="00791CA6" w:rsidTr="00812AD9">
        <w:tc>
          <w:tcPr>
            <w:tcW w:w="1418" w:type="dxa"/>
          </w:tcPr>
          <w:p w:rsidR="009860C6" w:rsidRPr="00791CA6" w:rsidRDefault="0084767B" w:rsidP="00812AD9">
            <w:pPr>
              <w:pStyle w:val="a5"/>
              <w:spacing w:after="0" w:line="240" w:lineRule="auto"/>
              <w:ind w:left="0"/>
              <w:rPr>
                <w:rFonts w:ascii="Times New Roman" w:hAnsi="Times New Roman"/>
                <w:sz w:val="24"/>
                <w:szCs w:val="24"/>
              </w:rPr>
            </w:pPr>
            <w:r w:rsidRPr="00791CA6">
              <w:rPr>
                <w:rFonts w:ascii="Times New Roman" w:hAnsi="Times New Roman"/>
                <w:bCs/>
                <w:sz w:val="24"/>
                <w:szCs w:val="24"/>
              </w:rPr>
              <w:t>А. С. Пушкин.</w:t>
            </w:r>
          </w:p>
        </w:tc>
        <w:tc>
          <w:tcPr>
            <w:tcW w:w="1809" w:type="dxa"/>
          </w:tcPr>
          <w:p w:rsidR="00827A67" w:rsidRPr="00791CA6" w:rsidRDefault="00827A67"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Устный опрос</w:t>
            </w:r>
          </w:p>
          <w:p w:rsidR="00827A67" w:rsidRPr="00791CA6" w:rsidRDefault="009860C6"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Чтение стихотворений наизусть</w:t>
            </w:r>
          </w:p>
        </w:tc>
        <w:tc>
          <w:tcPr>
            <w:tcW w:w="1808" w:type="dxa"/>
          </w:tcPr>
          <w:p w:rsidR="00C57ED9" w:rsidRPr="00791CA6" w:rsidRDefault="00C57ED9"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определять род и жанр произведения;  сопоставлять литературные произведения;</w:t>
            </w:r>
          </w:p>
          <w:p w:rsidR="00C57ED9" w:rsidRPr="00791CA6" w:rsidRDefault="00C57ED9"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27A67" w:rsidRPr="00791CA6" w:rsidRDefault="00827A67" w:rsidP="00812AD9">
            <w:pPr>
              <w:pStyle w:val="a5"/>
              <w:spacing w:after="0" w:line="240" w:lineRule="auto"/>
              <w:ind w:left="0"/>
              <w:rPr>
                <w:rFonts w:ascii="Times New Roman" w:hAnsi="Times New Roman"/>
                <w:i/>
                <w:iCs/>
                <w:sz w:val="24"/>
                <w:szCs w:val="24"/>
              </w:rPr>
            </w:pPr>
          </w:p>
        </w:tc>
        <w:tc>
          <w:tcPr>
            <w:tcW w:w="1640" w:type="dxa"/>
          </w:tcPr>
          <w:p w:rsidR="00827A67" w:rsidRPr="00791CA6" w:rsidRDefault="00827A67" w:rsidP="00812AD9">
            <w:pPr>
              <w:pStyle w:val="a5"/>
              <w:spacing w:after="0" w:line="240" w:lineRule="auto"/>
              <w:ind w:left="0"/>
              <w:rPr>
                <w:rFonts w:ascii="Times New Roman" w:hAnsi="Times New Roman"/>
                <w:i/>
                <w:iCs/>
                <w:sz w:val="24"/>
                <w:szCs w:val="24"/>
              </w:rPr>
            </w:pPr>
          </w:p>
        </w:tc>
        <w:tc>
          <w:tcPr>
            <w:tcW w:w="1417" w:type="dxa"/>
          </w:tcPr>
          <w:p w:rsidR="00827A67" w:rsidRPr="00791CA6" w:rsidRDefault="00827A67" w:rsidP="00812AD9">
            <w:pPr>
              <w:pStyle w:val="a5"/>
              <w:spacing w:after="0" w:line="240" w:lineRule="auto"/>
              <w:ind w:left="0"/>
              <w:rPr>
                <w:rFonts w:ascii="Times New Roman" w:hAnsi="Times New Roman"/>
                <w:i/>
                <w:iCs/>
                <w:sz w:val="24"/>
                <w:szCs w:val="24"/>
              </w:rPr>
            </w:pPr>
          </w:p>
        </w:tc>
        <w:tc>
          <w:tcPr>
            <w:tcW w:w="851" w:type="dxa"/>
          </w:tcPr>
          <w:p w:rsidR="00827A67" w:rsidRPr="00791CA6" w:rsidRDefault="00827A67" w:rsidP="00812AD9">
            <w:pPr>
              <w:pStyle w:val="a5"/>
              <w:spacing w:after="0" w:line="240" w:lineRule="auto"/>
              <w:ind w:left="0"/>
              <w:rPr>
                <w:rFonts w:ascii="Times New Roman" w:hAnsi="Times New Roman"/>
                <w:sz w:val="24"/>
                <w:szCs w:val="24"/>
              </w:rPr>
            </w:pPr>
          </w:p>
        </w:tc>
        <w:tc>
          <w:tcPr>
            <w:tcW w:w="1230" w:type="dxa"/>
          </w:tcPr>
          <w:p w:rsidR="00827A67" w:rsidRPr="00791CA6" w:rsidRDefault="00827A67" w:rsidP="00812AD9">
            <w:pPr>
              <w:pStyle w:val="a5"/>
              <w:spacing w:after="0" w:line="240" w:lineRule="auto"/>
              <w:ind w:left="0"/>
              <w:rPr>
                <w:rFonts w:ascii="Times New Roman" w:hAnsi="Times New Roman"/>
                <w:sz w:val="24"/>
                <w:szCs w:val="24"/>
              </w:rPr>
            </w:pPr>
          </w:p>
        </w:tc>
      </w:tr>
      <w:tr w:rsidR="0084767B" w:rsidRPr="00791CA6" w:rsidTr="00812AD9">
        <w:tc>
          <w:tcPr>
            <w:tcW w:w="1418" w:type="dxa"/>
          </w:tcPr>
          <w:p w:rsidR="0084767B" w:rsidRPr="00791CA6" w:rsidRDefault="0084767B"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791CA6">
              <w:rPr>
                <w:rFonts w:ascii="Times New Roman" w:hAnsi="Times New Roman" w:cs="Times New Roman"/>
                <w:bCs/>
                <w:sz w:val="24"/>
                <w:szCs w:val="24"/>
              </w:rPr>
              <w:t>М. Ю. Лермонтов.</w:t>
            </w:r>
          </w:p>
        </w:tc>
        <w:tc>
          <w:tcPr>
            <w:tcW w:w="1809" w:type="dxa"/>
          </w:tcPr>
          <w:p w:rsidR="0084767B" w:rsidRPr="00791CA6" w:rsidRDefault="0084767B"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Устный опрос</w:t>
            </w:r>
          </w:p>
          <w:p w:rsidR="0084767B" w:rsidRPr="00791CA6" w:rsidRDefault="0084767B"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Чтение стихотворений наизусть</w:t>
            </w:r>
          </w:p>
        </w:tc>
        <w:tc>
          <w:tcPr>
            <w:tcW w:w="1808" w:type="dxa"/>
          </w:tcPr>
          <w:p w:rsidR="0084767B" w:rsidRPr="00791CA6" w:rsidRDefault="0084767B"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определять род и жанр произведения;  сопоставлять литературные произведения;</w:t>
            </w:r>
          </w:p>
          <w:p w:rsidR="0084767B" w:rsidRPr="00791CA6" w:rsidRDefault="0084767B"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4767B" w:rsidRPr="00791CA6" w:rsidRDefault="0084767B" w:rsidP="00812AD9">
            <w:pPr>
              <w:pStyle w:val="a5"/>
              <w:spacing w:after="0" w:line="240" w:lineRule="auto"/>
              <w:ind w:left="0"/>
              <w:rPr>
                <w:rFonts w:ascii="Times New Roman" w:hAnsi="Times New Roman"/>
                <w:i/>
                <w:iCs/>
                <w:sz w:val="24"/>
                <w:szCs w:val="24"/>
              </w:rPr>
            </w:pPr>
          </w:p>
        </w:tc>
        <w:tc>
          <w:tcPr>
            <w:tcW w:w="1640" w:type="dxa"/>
          </w:tcPr>
          <w:p w:rsidR="0084767B" w:rsidRPr="00791CA6" w:rsidRDefault="0084767B" w:rsidP="00812AD9">
            <w:pPr>
              <w:pStyle w:val="a5"/>
              <w:spacing w:after="0" w:line="240" w:lineRule="auto"/>
              <w:ind w:left="0"/>
              <w:rPr>
                <w:rFonts w:ascii="Times New Roman" w:hAnsi="Times New Roman"/>
                <w:sz w:val="24"/>
                <w:szCs w:val="24"/>
              </w:rPr>
            </w:pPr>
          </w:p>
        </w:tc>
        <w:tc>
          <w:tcPr>
            <w:tcW w:w="1417" w:type="dxa"/>
          </w:tcPr>
          <w:p w:rsidR="0084767B" w:rsidRPr="00791CA6" w:rsidRDefault="0084767B" w:rsidP="00812AD9">
            <w:pPr>
              <w:pStyle w:val="a5"/>
              <w:spacing w:after="0" w:line="240" w:lineRule="auto"/>
              <w:ind w:left="0"/>
              <w:rPr>
                <w:rFonts w:ascii="Times New Roman" w:hAnsi="Times New Roman"/>
                <w:sz w:val="24"/>
                <w:szCs w:val="24"/>
              </w:rPr>
            </w:pPr>
          </w:p>
        </w:tc>
        <w:tc>
          <w:tcPr>
            <w:tcW w:w="851" w:type="dxa"/>
          </w:tcPr>
          <w:p w:rsidR="0084767B" w:rsidRPr="00791CA6" w:rsidRDefault="0084767B" w:rsidP="00812AD9">
            <w:pPr>
              <w:pStyle w:val="a5"/>
              <w:spacing w:after="0" w:line="240" w:lineRule="auto"/>
              <w:ind w:left="0"/>
              <w:rPr>
                <w:rFonts w:ascii="Times New Roman" w:hAnsi="Times New Roman"/>
                <w:sz w:val="24"/>
                <w:szCs w:val="24"/>
              </w:rPr>
            </w:pPr>
          </w:p>
        </w:tc>
        <w:tc>
          <w:tcPr>
            <w:tcW w:w="1230" w:type="dxa"/>
          </w:tcPr>
          <w:p w:rsidR="0084767B" w:rsidRPr="00791CA6" w:rsidRDefault="0084767B" w:rsidP="00812AD9">
            <w:pPr>
              <w:pStyle w:val="a5"/>
              <w:spacing w:after="0" w:line="240" w:lineRule="auto"/>
              <w:ind w:left="0"/>
              <w:rPr>
                <w:rFonts w:ascii="Times New Roman" w:hAnsi="Times New Roman"/>
                <w:sz w:val="24"/>
                <w:szCs w:val="24"/>
              </w:rPr>
            </w:pPr>
          </w:p>
        </w:tc>
      </w:tr>
      <w:tr w:rsidR="0084767B" w:rsidRPr="00791CA6" w:rsidTr="00812AD9">
        <w:tc>
          <w:tcPr>
            <w:tcW w:w="1418" w:type="dxa"/>
          </w:tcPr>
          <w:p w:rsidR="0084767B" w:rsidRPr="00791CA6" w:rsidRDefault="0084767B" w:rsidP="00812AD9">
            <w:pPr>
              <w:ind w:firstLine="6"/>
              <w:rPr>
                <w:rFonts w:ascii="Times New Roman" w:hAnsi="Times New Roman" w:cs="Times New Roman"/>
                <w:sz w:val="24"/>
                <w:szCs w:val="24"/>
              </w:rPr>
            </w:pPr>
            <w:r w:rsidRPr="00791CA6">
              <w:rPr>
                <w:rFonts w:ascii="Times New Roman" w:hAnsi="Times New Roman" w:cs="Times New Roman"/>
                <w:bCs/>
                <w:sz w:val="24"/>
                <w:szCs w:val="24"/>
              </w:rPr>
              <w:t>Н.В.  Гоголь.</w:t>
            </w:r>
          </w:p>
        </w:tc>
        <w:tc>
          <w:tcPr>
            <w:tcW w:w="1809" w:type="dxa"/>
          </w:tcPr>
          <w:p w:rsidR="0084767B" w:rsidRPr="00791CA6" w:rsidRDefault="0084767B"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Устный опрос</w:t>
            </w:r>
          </w:p>
          <w:p w:rsidR="0084767B" w:rsidRPr="00791CA6" w:rsidRDefault="0084767B" w:rsidP="00812AD9">
            <w:pPr>
              <w:rPr>
                <w:rFonts w:ascii="Times New Roman" w:hAnsi="Times New Roman" w:cs="Times New Roman"/>
                <w:sz w:val="24"/>
                <w:szCs w:val="24"/>
              </w:rPr>
            </w:pPr>
            <w:r w:rsidRPr="00791CA6">
              <w:rPr>
                <w:rFonts w:ascii="Times New Roman" w:hAnsi="Times New Roman" w:cs="Times New Roman"/>
                <w:sz w:val="24"/>
                <w:szCs w:val="24"/>
              </w:rPr>
              <w:t>Рецензия  на произведение «Шинель».</w:t>
            </w:r>
          </w:p>
          <w:p w:rsidR="0084767B" w:rsidRPr="00791CA6" w:rsidRDefault="0084767B" w:rsidP="00812AD9">
            <w:pPr>
              <w:pStyle w:val="a5"/>
              <w:spacing w:after="0" w:line="240" w:lineRule="auto"/>
              <w:ind w:left="0"/>
              <w:rPr>
                <w:rFonts w:ascii="Times New Roman" w:hAnsi="Times New Roman"/>
                <w:b/>
                <w:bCs/>
                <w:sz w:val="24"/>
                <w:szCs w:val="24"/>
              </w:rPr>
            </w:pPr>
          </w:p>
        </w:tc>
        <w:tc>
          <w:tcPr>
            <w:tcW w:w="1808" w:type="dxa"/>
          </w:tcPr>
          <w:p w:rsidR="0084767B" w:rsidRPr="00791CA6" w:rsidRDefault="0084767B" w:rsidP="00812AD9">
            <w:pPr>
              <w:pStyle w:val="a5"/>
              <w:spacing w:after="0" w:line="240" w:lineRule="auto"/>
              <w:ind w:left="0"/>
              <w:rPr>
                <w:rFonts w:ascii="Times New Roman" w:hAnsi="Times New Roman"/>
                <w:b/>
                <w:bCs/>
                <w:sz w:val="24"/>
                <w:szCs w:val="24"/>
              </w:rPr>
            </w:pPr>
          </w:p>
        </w:tc>
        <w:tc>
          <w:tcPr>
            <w:tcW w:w="1640" w:type="dxa"/>
          </w:tcPr>
          <w:p w:rsidR="0084767B" w:rsidRPr="00791CA6" w:rsidRDefault="0084767B" w:rsidP="00812AD9">
            <w:pPr>
              <w:pStyle w:val="a5"/>
              <w:spacing w:after="0" w:line="240" w:lineRule="auto"/>
              <w:ind w:left="0"/>
              <w:rPr>
                <w:rFonts w:ascii="Times New Roman" w:hAnsi="Times New Roman"/>
                <w:i/>
                <w:iCs/>
                <w:sz w:val="24"/>
                <w:szCs w:val="24"/>
              </w:rPr>
            </w:pPr>
          </w:p>
        </w:tc>
        <w:tc>
          <w:tcPr>
            <w:tcW w:w="1417" w:type="dxa"/>
          </w:tcPr>
          <w:p w:rsidR="0084767B" w:rsidRPr="00791CA6" w:rsidRDefault="0084767B" w:rsidP="00812AD9">
            <w:pPr>
              <w:pStyle w:val="a5"/>
              <w:spacing w:after="0" w:line="240" w:lineRule="auto"/>
              <w:ind w:left="0"/>
              <w:rPr>
                <w:rFonts w:ascii="Times New Roman" w:hAnsi="Times New Roman"/>
                <w:i/>
                <w:iCs/>
                <w:sz w:val="24"/>
                <w:szCs w:val="24"/>
              </w:rPr>
            </w:pPr>
          </w:p>
        </w:tc>
        <w:tc>
          <w:tcPr>
            <w:tcW w:w="851" w:type="dxa"/>
          </w:tcPr>
          <w:p w:rsidR="0084767B" w:rsidRPr="00791CA6" w:rsidRDefault="0084767B" w:rsidP="00812AD9">
            <w:pPr>
              <w:pStyle w:val="a5"/>
              <w:spacing w:after="0" w:line="240" w:lineRule="auto"/>
              <w:ind w:left="0"/>
              <w:rPr>
                <w:rFonts w:ascii="Times New Roman" w:hAnsi="Times New Roman"/>
                <w:sz w:val="24"/>
                <w:szCs w:val="24"/>
              </w:rPr>
            </w:pPr>
          </w:p>
        </w:tc>
        <w:tc>
          <w:tcPr>
            <w:tcW w:w="1230" w:type="dxa"/>
          </w:tcPr>
          <w:p w:rsidR="0084767B" w:rsidRPr="00791CA6" w:rsidRDefault="0084767B" w:rsidP="00812AD9">
            <w:pPr>
              <w:pStyle w:val="a5"/>
              <w:spacing w:after="0" w:line="240" w:lineRule="auto"/>
              <w:ind w:left="72" w:hanging="72"/>
              <w:rPr>
                <w:rFonts w:ascii="Times New Roman" w:hAnsi="Times New Roman"/>
                <w:i/>
                <w:iCs/>
                <w:sz w:val="24"/>
                <w:szCs w:val="24"/>
              </w:rPr>
            </w:pPr>
          </w:p>
        </w:tc>
      </w:tr>
      <w:tr w:rsidR="0084767B" w:rsidRPr="00791CA6" w:rsidTr="00812AD9">
        <w:tc>
          <w:tcPr>
            <w:tcW w:w="1418" w:type="dxa"/>
          </w:tcPr>
          <w:p w:rsidR="0084767B" w:rsidRPr="00791CA6" w:rsidRDefault="0084767B" w:rsidP="00812AD9">
            <w:pPr>
              <w:spacing w:line="0" w:lineRule="atLeast"/>
              <w:contextualSpacing/>
              <w:rPr>
                <w:rFonts w:ascii="Times New Roman" w:hAnsi="Times New Roman" w:cs="Times New Roman"/>
                <w:sz w:val="24"/>
                <w:szCs w:val="24"/>
              </w:rPr>
            </w:pPr>
          </w:p>
        </w:tc>
        <w:tc>
          <w:tcPr>
            <w:tcW w:w="1809" w:type="dxa"/>
          </w:tcPr>
          <w:p w:rsidR="0084767B" w:rsidRPr="00791CA6" w:rsidRDefault="0084767B" w:rsidP="00812AD9">
            <w:pPr>
              <w:pStyle w:val="a5"/>
              <w:spacing w:after="0" w:line="240" w:lineRule="auto"/>
              <w:ind w:left="0"/>
              <w:rPr>
                <w:rFonts w:ascii="Times New Roman" w:hAnsi="Times New Roman"/>
                <w:i/>
                <w:iCs/>
                <w:sz w:val="24"/>
                <w:szCs w:val="24"/>
              </w:rPr>
            </w:pPr>
            <w:r w:rsidRPr="00791CA6">
              <w:rPr>
                <w:rFonts w:ascii="Times New Roman" w:hAnsi="Times New Roman"/>
                <w:bCs/>
                <w:sz w:val="24"/>
                <w:szCs w:val="24"/>
              </w:rPr>
              <w:t>Контрольная работа «Литература 1 п. 19 в.»</w:t>
            </w:r>
          </w:p>
        </w:tc>
        <w:tc>
          <w:tcPr>
            <w:tcW w:w="1808" w:type="dxa"/>
          </w:tcPr>
          <w:p w:rsidR="0084767B" w:rsidRPr="00791CA6" w:rsidRDefault="0084767B" w:rsidP="00812AD9">
            <w:pPr>
              <w:pStyle w:val="a5"/>
              <w:spacing w:after="0" w:line="240" w:lineRule="auto"/>
              <w:ind w:left="0"/>
              <w:rPr>
                <w:rFonts w:ascii="Times New Roman" w:hAnsi="Times New Roman"/>
                <w:i/>
                <w:iCs/>
                <w:sz w:val="24"/>
                <w:szCs w:val="24"/>
              </w:rPr>
            </w:pPr>
          </w:p>
        </w:tc>
        <w:tc>
          <w:tcPr>
            <w:tcW w:w="1640" w:type="dxa"/>
          </w:tcPr>
          <w:p w:rsidR="0084767B" w:rsidRPr="00791CA6" w:rsidRDefault="0084767B" w:rsidP="00812AD9">
            <w:pPr>
              <w:pStyle w:val="a5"/>
              <w:spacing w:after="0" w:line="240" w:lineRule="auto"/>
              <w:ind w:left="0"/>
              <w:rPr>
                <w:rFonts w:ascii="Times New Roman" w:hAnsi="Times New Roman"/>
                <w:bCs/>
                <w:sz w:val="24"/>
                <w:szCs w:val="24"/>
              </w:rPr>
            </w:pPr>
            <w:r w:rsidRPr="00791CA6">
              <w:rPr>
                <w:rFonts w:ascii="Times New Roman" w:hAnsi="Times New Roman"/>
                <w:bCs/>
                <w:sz w:val="24"/>
                <w:szCs w:val="24"/>
              </w:rPr>
              <w:t>Контрольная работа №1</w:t>
            </w:r>
          </w:p>
          <w:p w:rsidR="0084767B" w:rsidRPr="00791CA6" w:rsidRDefault="0084767B" w:rsidP="00812AD9">
            <w:pPr>
              <w:pStyle w:val="a5"/>
              <w:spacing w:after="0" w:line="240" w:lineRule="auto"/>
              <w:ind w:left="0"/>
              <w:rPr>
                <w:rFonts w:ascii="Times New Roman" w:hAnsi="Times New Roman"/>
                <w:sz w:val="24"/>
                <w:szCs w:val="24"/>
              </w:rPr>
            </w:pPr>
            <w:r w:rsidRPr="00791CA6">
              <w:rPr>
                <w:rFonts w:ascii="Times New Roman" w:hAnsi="Times New Roman"/>
                <w:bCs/>
                <w:sz w:val="24"/>
                <w:szCs w:val="24"/>
              </w:rPr>
              <w:t>«Литература 1 п. 19 в.»</w:t>
            </w:r>
          </w:p>
        </w:tc>
        <w:tc>
          <w:tcPr>
            <w:tcW w:w="1417" w:type="dxa"/>
          </w:tcPr>
          <w:p w:rsidR="0084767B" w:rsidRPr="00791CA6" w:rsidRDefault="0084767B" w:rsidP="00812AD9">
            <w:pPr>
              <w:pStyle w:val="a5"/>
              <w:spacing w:after="0" w:line="240" w:lineRule="auto"/>
              <w:ind w:left="0"/>
              <w:rPr>
                <w:rFonts w:ascii="Times New Roman" w:hAnsi="Times New Roman"/>
                <w:sz w:val="24"/>
                <w:szCs w:val="24"/>
              </w:rPr>
            </w:pPr>
          </w:p>
        </w:tc>
        <w:tc>
          <w:tcPr>
            <w:tcW w:w="851" w:type="dxa"/>
          </w:tcPr>
          <w:p w:rsidR="0084767B" w:rsidRPr="00791CA6" w:rsidRDefault="0084767B" w:rsidP="00812AD9">
            <w:pPr>
              <w:pStyle w:val="a5"/>
              <w:spacing w:after="0" w:line="240" w:lineRule="auto"/>
              <w:ind w:left="0"/>
              <w:rPr>
                <w:rFonts w:ascii="Times New Roman" w:hAnsi="Times New Roman"/>
                <w:sz w:val="24"/>
                <w:szCs w:val="24"/>
              </w:rPr>
            </w:pPr>
          </w:p>
        </w:tc>
        <w:tc>
          <w:tcPr>
            <w:tcW w:w="1230" w:type="dxa"/>
          </w:tcPr>
          <w:p w:rsidR="0084767B" w:rsidRPr="00791CA6" w:rsidRDefault="0084767B" w:rsidP="00812AD9">
            <w:pPr>
              <w:pStyle w:val="a5"/>
              <w:spacing w:after="0" w:line="240" w:lineRule="auto"/>
              <w:ind w:left="0"/>
              <w:rPr>
                <w:rFonts w:ascii="Times New Roman" w:hAnsi="Times New Roman"/>
                <w:sz w:val="24"/>
                <w:szCs w:val="24"/>
              </w:rPr>
            </w:pPr>
          </w:p>
        </w:tc>
      </w:tr>
      <w:tr w:rsidR="00B5437B" w:rsidRPr="00791CA6" w:rsidTr="00812AD9">
        <w:trPr>
          <w:trHeight w:val="2057"/>
        </w:trPr>
        <w:tc>
          <w:tcPr>
            <w:tcW w:w="1418" w:type="dxa"/>
          </w:tcPr>
          <w:p w:rsidR="00B5437B" w:rsidRPr="00791CA6" w:rsidRDefault="00B5437B"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791CA6">
              <w:rPr>
                <w:rFonts w:ascii="Times New Roman" w:eastAsia="Times New Roman" w:hAnsi="Times New Roman" w:cs="Times New Roman"/>
                <w:bCs/>
                <w:sz w:val="24"/>
                <w:szCs w:val="24"/>
              </w:rPr>
              <w:lastRenderedPageBreak/>
              <w:t>А.Н. Островский.</w:t>
            </w:r>
          </w:p>
        </w:tc>
        <w:tc>
          <w:tcPr>
            <w:tcW w:w="1809" w:type="dxa"/>
          </w:tcPr>
          <w:p w:rsidR="00B5437B" w:rsidRPr="00791CA6" w:rsidRDefault="00B5437B" w:rsidP="00812AD9">
            <w:pPr>
              <w:rPr>
                <w:rFonts w:ascii="Times New Roman" w:hAnsi="Times New Roman" w:cs="Times New Roman"/>
                <w:sz w:val="24"/>
                <w:szCs w:val="24"/>
              </w:rPr>
            </w:pPr>
            <w:r w:rsidRPr="00791CA6">
              <w:rPr>
                <w:rFonts w:ascii="Times New Roman" w:hAnsi="Times New Roman" w:cs="Times New Roman"/>
                <w:sz w:val="24"/>
                <w:szCs w:val="24"/>
              </w:rPr>
              <w:t>Фронтальный опрос; работа по таблице; самостоятельная работа.</w:t>
            </w:r>
          </w:p>
          <w:p w:rsidR="00B5437B" w:rsidRPr="00791CA6" w:rsidRDefault="00B5437B" w:rsidP="00812AD9">
            <w:pPr>
              <w:rPr>
                <w:rFonts w:ascii="Times New Roman" w:hAnsi="Times New Roman" w:cs="Times New Roman"/>
                <w:sz w:val="24"/>
                <w:szCs w:val="24"/>
              </w:rPr>
            </w:pPr>
          </w:p>
        </w:tc>
        <w:tc>
          <w:tcPr>
            <w:tcW w:w="1808" w:type="dxa"/>
          </w:tcPr>
          <w:p w:rsidR="00B5437B" w:rsidRPr="00791CA6" w:rsidRDefault="00B5437B" w:rsidP="00812AD9">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основные факты, жизни, творчества писателей, поэтов.</w:t>
            </w:r>
          </w:p>
          <w:p w:rsidR="00B5437B" w:rsidRPr="00791CA6" w:rsidRDefault="00B5437B"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Знать содержание произведений и умение анализировать изучаемые произведения.</w:t>
            </w:r>
          </w:p>
          <w:p w:rsidR="00B5437B" w:rsidRPr="00791CA6" w:rsidRDefault="00B5437B" w:rsidP="00812AD9">
            <w:pPr>
              <w:pStyle w:val="a5"/>
              <w:spacing w:after="0" w:line="240" w:lineRule="auto"/>
              <w:ind w:left="0"/>
              <w:rPr>
                <w:rFonts w:ascii="Times New Roman" w:hAnsi="Times New Roman"/>
                <w:i/>
                <w:iCs/>
                <w:sz w:val="24"/>
                <w:szCs w:val="24"/>
              </w:rPr>
            </w:pPr>
          </w:p>
        </w:tc>
        <w:tc>
          <w:tcPr>
            <w:tcW w:w="1640" w:type="dxa"/>
          </w:tcPr>
          <w:p w:rsidR="00B5437B" w:rsidRPr="00791CA6" w:rsidRDefault="00B5437B"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417" w:type="dxa"/>
          </w:tcPr>
          <w:p w:rsidR="00B5437B" w:rsidRPr="00791CA6" w:rsidRDefault="00B5437B"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ОК4.</w:t>
            </w:r>
          </w:p>
        </w:tc>
        <w:tc>
          <w:tcPr>
            <w:tcW w:w="851" w:type="dxa"/>
          </w:tcPr>
          <w:p w:rsidR="00B5437B" w:rsidRPr="00791CA6" w:rsidRDefault="00B5437B" w:rsidP="00812AD9">
            <w:pPr>
              <w:pStyle w:val="a5"/>
              <w:spacing w:after="0" w:line="240" w:lineRule="auto"/>
              <w:ind w:left="0"/>
              <w:rPr>
                <w:rFonts w:ascii="Times New Roman" w:hAnsi="Times New Roman"/>
                <w:sz w:val="24"/>
                <w:szCs w:val="24"/>
              </w:rPr>
            </w:pPr>
          </w:p>
        </w:tc>
        <w:tc>
          <w:tcPr>
            <w:tcW w:w="1230" w:type="dxa"/>
          </w:tcPr>
          <w:p w:rsidR="00B5437B" w:rsidRPr="00791CA6" w:rsidRDefault="00B5437B" w:rsidP="00812AD9">
            <w:pPr>
              <w:pStyle w:val="a5"/>
              <w:spacing w:after="0" w:line="240" w:lineRule="auto"/>
              <w:ind w:left="0"/>
              <w:rPr>
                <w:rFonts w:ascii="Times New Roman" w:hAnsi="Times New Roman"/>
                <w:sz w:val="24"/>
                <w:szCs w:val="24"/>
              </w:rPr>
            </w:pPr>
          </w:p>
        </w:tc>
      </w:tr>
      <w:tr w:rsidR="00B5437B" w:rsidRPr="00791CA6" w:rsidTr="00812AD9">
        <w:trPr>
          <w:trHeight w:val="1504"/>
        </w:trPr>
        <w:tc>
          <w:tcPr>
            <w:tcW w:w="1418" w:type="dxa"/>
          </w:tcPr>
          <w:p w:rsidR="00B5437B" w:rsidRPr="00791CA6" w:rsidRDefault="00B5437B" w:rsidP="00812AD9">
            <w:pPr>
              <w:spacing w:line="0" w:lineRule="atLeast"/>
              <w:contextualSpacing/>
              <w:rPr>
                <w:rFonts w:ascii="Times New Roman" w:hAnsi="Times New Roman" w:cs="Times New Roman"/>
                <w:sz w:val="24"/>
                <w:szCs w:val="24"/>
              </w:rPr>
            </w:pPr>
            <w:r w:rsidRPr="00791CA6">
              <w:rPr>
                <w:rFonts w:ascii="Times New Roman" w:eastAsia="Times New Roman" w:hAnsi="Times New Roman" w:cs="Times New Roman"/>
                <w:sz w:val="24"/>
                <w:szCs w:val="24"/>
              </w:rPr>
              <w:t>И.А.Гончаров</w:t>
            </w:r>
          </w:p>
        </w:tc>
        <w:tc>
          <w:tcPr>
            <w:tcW w:w="1809" w:type="dxa"/>
          </w:tcPr>
          <w:p w:rsidR="00B5437B" w:rsidRPr="00791CA6" w:rsidRDefault="00B5437B" w:rsidP="00812AD9">
            <w:pPr>
              <w:rPr>
                <w:rFonts w:ascii="Times New Roman" w:hAnsi="Times New Roman" w:cs="Times New Roman"/>
                <w:sz w:val="24"/>
                <w:szCs w:val="24"/>
              </w:rPr>
            </w:pPr>
            <w:r w:rsidRPr="00791CA6">
              <w:rPr>
                <w:rFonts w:ascii="Times New Roman" w:hAnsi="Times New Roman" w:cs="Times New Roman"/>
                <w:sz w:val="24"/>
                <w:szCs w:val="24"/>
              </w:rPr>
              <w:t>Фронтальный опрос; работа по таблице; самостоятельная работа.</w:t>
            </w:r>
          </w:p>
          <w:p w:rsidR="00B5437B" w:rsidRPr="00791CA6" w:rsidRDefault="00B5437B" w:rsidP="00812AD9">
            <w:pPr>
              <w:rPr>
                <w:rFonts w:ascii="Times New Roman" w:hAnsi="Times New Roman" w:cs="Times New Roman"/>
                <w:sz w:val="24"/>
                <w:szCs w:val="24"/>
              </w:rPr>
            </w:pPr>
          </w:p>
        </w:tc>
        <w:tc>
          <w:tcPr>
            <w:tcW w:w="1808" w:type="dxa"/>
          </w:tcPr>
          <w:p w:rsidR="00B5437B" w:rsidRPr="00791CA6" w:rsidRDefault="00B5437B" w:rsidP="00812AD9">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Знать основные факты, жизни, творчества писателей, поэтов.</w:t>
            </w:r>
          </w:p>
          <w:p w:rsidR="00B5437B" w:rsidRPr="00791CA6" w:rsidRDefault="00B5437B"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Знать содержание и умение анализировать изучаемые произведения.</w:t>
            </w:r>
          </w:p>
          <w:p w:rsidR="00B5437B" w:rsidRPr="00791CA6" w:rsidRDefault="00B5437B" w:rsidP="00812AD9">
            <w:pPr>
              <w:pStyle w:val="a5"/>
              <w:spacing w:after="0" w:line="240" w:lineRule="auto"/>
              <w:ind w:left="0"/>
              <w:rPr>
                <w:rFonts w:ascii="Times New Roman" w:hAnsi="Times New Roman"/>
                <w:i/>
                <w:iCs/>
                <w:sz w:val="24"/>
                <w:szCs w:val="24"/>
              </w:rPr>
            </w:pPr>
          </w:p>
        </w:tc>
        <w:tc>
          <w:tcPr>
            <w:tcW w:w="1640" w:type="dxa"/>
          </w:tcPr>
          <w:p w:rsidR="00B5437B" w:rsidRPr="00791CA6" w:rsidRDefault="00B5437B"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417" w:type="dxa"/>
          </w:tcPr>
          <w:p w:rsidR="00B5437B" w:rsidRPr="00791CA6" w:rsidRDefault="00B5437B"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ОК4.</w:t>
            </w:r>
          </w:p>
        </w:tc>
        <w:tc>
          <w:tcPr>
            <w:tcW w:w="851" w:type="dxa"/>
          </w:tcPr>
          <w:p w:rsidR="00B5437B" w:rsidRPr="00791CA6" w:rsidRDefault="00B5437B" w:rsidP="00812AD9">
            <w:pPr>
              <w:pStyle w:val="a5"/>
              <w:spacing w:after="0" w:line="240" w:lineRule="auto"/>
              <w:ind w:left="0"/>
              <w:rPr>
                <w:rFonts w:ascii="Times New Roman" w:hAnsi="Times New Roman"/>
                <w:sz w:val="24"/>
                <w:szCs w:val="24"/>
              </w:rPr>
            </w:pPr>
          </w:p>
        </w:tc>
        <w:tc>
          <w:tcPr>
            <w:tcW w:w="1230" w:type="dxa"/>
          </w:tcPr>
          <w:p w:rsidR="00B5437B" w:rsidRPr="00791CA6" w:rsidRDefault="00B5437B" w:rsidP="00812AD9">
            <w:pPr>
              <w:pStyle w:val="a5"/>
              <w:spacing w:after="0" w:line="240" w:lineRule="auto"/>
              <w:ind w:left="0"/>
              <w:rPr>
                <w:rFonts w:ascii="Times New Roman" w:hAnsi="Times New Roman"/>
                <w:sz w:val="24"/>
                <w:szCs w:val="24"/>
              </w:rPr>
            </w:pPr>
          </w:p>
        </w:tc>
      </w:tr>
      <w:tr w:rsidR="00B5437B" w:rsidRPr="00791CA6" w:rsidTr="00812AD9">
        <w:trPr>
          <w:trHeight w:val="2195"/>
        </w:trPr>
        <w:tc>
          <w:tcPr>
            <w:tcW w:w="1418" w:type="dxa"/>
          </w:tcPr>
          <w:p w:rsidR="00B5437B" w:rsidRPr="00791CA6" w:rsidRDefault="00B5437B" w:rsidP="00812AD9">
            <w:pPr>
              <w:ind w:firstLine="6"/>
              <w:rPr>
                <w:rFonts w:ascii="Times New Roman" w:hAnsi="Times New Roman" w:cs="Times New Roman"/>
                <w:sz w:val="24"/>
                <w:szCs w:val="24"/>
              </w:rPr>
            </w:pPr>
            <w:r w:rsidRPr="00791CA6">
              <w:rPr>
                <w:rFonts w:ascii="Times New Roman" w:eastAsia="Times New Roman" w:hAnsi="Times New Roman" w:cs="Times New Roman"/>
                <w:sz w:val="24"/>
                <w:szCs w:val="24"/>
              </w:rPr>
              <w:t>И. С. Тургенев</w:t>
            </w:r>
          </w:p>
        </w:tc>
        <w:tc>
          <w:tcPr>
            <w:tcW w:w="1809" w:type="dxa"/>
          </w:tcPr>
          <w:p w:rsidR="00B5437B" w:rsidRPr="00791CA6" w:rsidRDefault="00B5437B" w:rsidP="00812AD9">
            <w:pPr>
              <w:rPr>
                <w:rFonts w:ascii="Times New Roman" w:hAnsi="Times New Roman" w:cs="Times New Roman"/>
                <w:i/>
                <w:iCs/>
                <w:sz w:val="24"/>
                <w:szCs w:val="24"/>
              </w:rPr>
            </w:pPr>
            <w:r w:rsidRPr="00791CA6">
              <w:rPr>
                <w:rFonts w:ascii="Times New Roman" w:hAnsi="Times New Roman" w:cs="Times New Roman"/>
                <w:i/>
                <w:iCs/>
                <w:sz w:val="24"/>
                <w:szCs w:val="24"/>
              </w:rPr>
              <w:t xml:space="preserve">Фронтальный опрос. Тестирование на знание  текста романа. </w:t>
            </w:r>
          </w:p>
          <w:p w:rsidR="00B5437B" w:rsidRPr="00791CA6" w:rsidRDefault="00B5437B" w:rsidP="00812AD9">
            <w:pPr>
              <w:rPr>
                <w:rFonts w:ascii="Times New Roman" w:hAnsi="Times New Roman" w:cs="Times New Roman"/>
                <w:i/>
                <w:iCs/>
                <w:sz w:val="24"/>
                <w:szCs w:val="24"/>
              </w:rPr>
            </w:pPr>
          </w:p>
        </w:tc>
        <w:tc>
          <w:tcPr>
            <w:tcW w:w="1808" w:type="dxa"/>
          </w:tcPr>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tc>
        <w:tc>
          <w:tcPr>
            <w:tcW w:w="1640" w:type="dxa"/>
          </w:tcPr>
          <w:p w:rsidR="00B5437B" w:rsidRPr="00791CA6" w:rsidRDefault="00B5437B" w:rsidP="00812AD9">
            <w:pPr>
              <w:pStyle w:val="a5"/>
              <w:spacing w:after="0" w:line="240" w:lineRule="auto"/>
              <w:ind w:left="0"/>
              <w:rPr>
                <w:rFonts w:ascii="Times New Roman" w:hAnsi="Times New Roman"/>
                <w:sz w:val="24"/>
                <w:szCs w:val="24"/>
              </w:rPr>
            </w:pPr>
          </w:p>
        </w:tc>
        <w:tc>
          <w:tcPr>
            <w:tcW w:w="1417" w:type="dxa"/>
          </w:tcPr>
          <w:p w:rsidR="00B5437B" w:rsidRPr="00791CA6" w:rsidRDefault="00B5437B" w:rsidP="00812AD9">
            <w:pPr>
              <w:rPr>
                <w:rFonts w:ascii="Times New Roman" w:hAnsi="Times New Roman" w:cs="Times New Roman"/>
                <w:sz w:val="24"/>
                <w:szCs w:val="24"/>
              </w:rPr>
            </w:pPr>
            <w:r w:rsidRPr="00791CA6">
              <w:rPr>
                <w:rFonts w:ascii="Times New Roman" w:hAnsi="Times New Roman" w:cs="Times New Roman"/>
                <w:sz w:val="24"/>
                <w:szCs w:val="24"/>
              </w:rPr>
              <w:t xml:space="preserve">Систематизация знаний о значении, влиянии творчества Тургенева. Аргументировано формулировать своё отношение к прочитанному произведению, создавать сочинения различных </w:t>
            </w:r>
            <w:r w:rsidRPr="00791CA6">
              <w:rPr>
                <w:rFonts w:ascii="Times New Roman" w:hAnsi="Times New Roman" w:cs="Times New Roman"/>
                <w:sz w:val="24"/>
                <w:szCs w:val="24"/>
              </w:rPr>
              <w:lastRenderedPageBreak/>
              <w:t>жанров;</w:t>
            </w:r>
          </w:p>
          <w:p w:rsidR="00B5437B" w:rsidRPr="00791CA6" w:rsidRDefault="00B5437B" w:rsidP="00812AD9">
            <w:pPr>
              <w:rPr>
                <w:rFonts w:ascii="Times New Roman" w:hAnsi="Times New Roman" w:cs="Times New Roman"/>
                <w:sz w:val="24"/>
                <w:szCs w:val="24"/>
              </w:rPr>
            </w:pPr>
            <w:r w:rsidRPr="00791CA6">
              <w:rPr>
                <w:rFonts w:ascii="Times New Roman" w:hAnsi="Times New Roman" w:cs="Times New Roman"/>
                <w:sz w:val="24"/>
                <w:szCs w:val="24"/>
              </w:rPr>
              <w:t>ОК2</w:t>
            </w:r>
          </w:p>
        </w:tc>
        <w:tc>
          <w:tcPr>
            <w:tcW w:w="851" w:type="dxa"/>
          </w:tcPr>
          <w:p w:rsidR="00B5437B" w:rsidRPr="00791CA6" w:rsidRDefault="00B5437B" w:rsidP="00812AD9">
            <w:pPr>
              <w:rPr>
                <w:rFonts w:ascii="Times New Roman" w:hAnsi="Times New Roman" w:cs="Times New Roman"/>
                <w:b/>
                <w:sz w:val="24"/>
                <w:szCs w:val="24"/>
              </w:rPr>
            </w:pPr>
          </w:p>
        </w:tc>
        <w:tc>
          <w:tcPr>
            <w:tcW w:w="1230" w:type="dxa"/>
          </w:tcPr>
          <w:p w:rsidR="00B5437B" w:rsidRPr="00791CA6" w:rsidRDefault="00B5437B" w:rsidP="00812AD9">
            <w:pPr>
              <w:pStyle w:val="a5"/>
              <w:spacing w:after="0" w:line="240" w:lineRule="auto"/>
              <w:ind w:left="0"/>
              <w:rPr>
                <w:rFonts w:ascii="Times New Roman" w:hAnsi="Times New Roman"/>
                <w:sz w:val="24"/>
                <w:szCs w:val="24"/>
              </w:rPr>
            </w:pPr>
          </w:p>
        </w:tc>
      </w:tr>
      <w:tr w:rsidR="00B5437B" w:rsidRPr="00791CA6" w:rsidTr="00812AD9">
        <w:trPr>
          <w:trHeight w:val="2904"/>
        </w:trPr>
        <w:tc>
          <w:tcPr>
            <w:tcW w:w="1418" w:type="dxa"/>
          </w:tcPr>
          <w:p w:rsidR="00B5437B" w:rsidRPr="00791CA6" w:rsidRDefault="00B5437B"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791CA6">
              <w:rPr>
                <w:rFonts w:ascii="Times New Roman" w:eastAsia="Times New Roman" w:hAnsi="Times New Roman" w:cs="Times New Roman"/>
                <w:bCs/>
                <w:sz w:val="24"/>
                <w:szCs w:val="24"/>
              </w:rPr>
              <w:lastRenderedPageBreak/>
              <w:t>Н.Г. Чернышевский</w:t>
            </w:r>
          </w:p>
        </w:tc>
        <w:tc>
          <w:tcPr>
            <w:tcW w:w="1809" w:type="dxa"/>
          </w:tcPr>
          <w:p w:rsidR="00B5437B" w:rsidRPr="00791CA6" w:rsidRDefault="00452F95" w:rsidP="00812AD9">
            <w:pPr>
              <w:rPr>
                <w:rFonts w:ascii="Times New Roman" w:hAnsi="Times New Roman" w:cs="Times New Roman"/>
                <w:i/>
                <w:iCs/>
                <w:sz w:val="24"/>
                <w:szCs w:val="24"/>
              </w:rPr>
            </w:pPr>
            <w:r w:rsidRPr="00791CA6">
              <w:rPr>
                <w:rFonts w:ascii="Times New Roman" w:hAnsi="Times New Roman" w:cs="Times New Roman"/>
                <w:i/>
                <w:iCs/>
                <w:sz w:val="24"/>
                <w:szCs w:val="24"/>
              </w:rPr>
              <w:t xml:space="preserve">Устный опрос. Тестирование. </w:t>
            </w:r>
          </w:p>
        </w:tc>
        <w:tc>
          <w:tcPr>
            <w:tcW w:w="1808" w:type="dxa"/>
          </w:tcPr>
          <w:p w:rsidR="00B5437B" w:rsidRPr="00791CA6" w:rsidRDefault="00452F95"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 xml:space="preserve">Анализировать и интерпретировать  художественное произведение, используя сведения по истории и теории литературы  </w:t>
            </w: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p w:rsidR="00B5437B" w:rsidRPr="00791CA6" w:rsidRDefault="00B5437B" w:rsidP="00812AD9">
            <w:pPr>
              <w:pStyle w:val="a5"/>
              <w:spacing w:after="0" w:line="240" w:lineRule="auto"/>
              <w:ind w:left="0"/>
              <w:rPr>
                <w:rFonts w:ascii="Times New Roman" w:hAnsi="Times New Roman"/>
                <w:i/>
                <w:iCs/>
                <w:sz w:val="24"/>
                <w:szCs w:val="24"/>
              </w:rPr>
            </w:pPr>
          </w:p>
        </w:tc>
        <w:tc>
          <w:tcPr>
            <w:tcW w:w="1640" w:type="dxa"/>
          </w:tcPr>
          <w:p w:rsidR="00B5437B" w:rsidRPr="00791CA6" w:rsidRDefault="00B5437B" w:rsidP="00812AD9">
            <w:pPr>
              <w:pStyle w:val="a5"/>
              <w:spacing w:after="0" w:line="240" w:lineRule="auto"/>
              <w:ind w:left="0"/>
              <w:rPr>
                <w:rFonts w:ascii="Times New Roman" w:hAnsi="Times New Roman"/>
                <w:sz w:val="24"/>
                <w:szCs w:val="24"/>
              </w:rPr>
            </w:pPr>
          </w:p>
        </w:tc>
        <w:tc>
          <w:tcPr>
            <w:tcW w:w="1417" w:type="dxa"/>
          </w:tcPr>
          <w:p w:rsidR="00B5437B"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Систематизация знаний.  Аргументировано формулировать своё мнение. ОК2</w:t>
            </w:r>
          </w:p>
        </w:tc>
        <w:tc>
          <w:tcPr>
            <w:tcW w:w="851" w:type="dxa"/>
          </w:tcPr>
          <w:p w:rsidR="00B5437B" w:rsidRPr="00791CA6" w:rsidRDefault="00B5437B" w:rsidP="00812AD9">
            <w:pPr>
              <w:pStyle w:val="a5"/>
              <w:spacing w:after="0" w:line="240" w:lineRule="auto"/>
              <w:ind w:left="0"/>
              <w:rPr>
                <w:rFonts w:ascii="Times New Roman" w:hAnsi="Times New Roman"/>
                <w:sz w:val="24"/>
                <w:szCs w:val="24"/>
              </w:rPr>
            </w:pPr>
          </w:p>
        </w:tc>
        <w:tc>
          <w:tcPr>
            <w:tcW w:w="1230" w:type="dxa"/>
          </w:tcPr>
          <w:p w:rsidR="00B5437B" w:rsidRPr="00791CA6" w:rsidRDefault="00B5437B" w:rsidP="00812AD9">
            <w:pPr>
              <w:pStyle w:val="a5"/>
              <w:spacing w:after="0" w:line="240" w:lineRule="auto"/>
              <w:ind w:left="0"/>
              <w:rPr>
                <w:rFonts w:ascii="Times New Roman" w:hAnsi="Times New Roman"/>
                <w:sz w:val="24"/>
                <w:szCs w:val="24"/>
              </w:rPr>
            </w:pPr>
          </w:p>
        </w:tc>
      </w:tr>
      <w:tr w:rsidR="00452F95" w:rsidRPr="00791CA6" w:rsidTr="00812AD9">
        <w:trPr>
          <w:trHeight w:val="3040"/>
        </w:trPr>
        <w:tc>
          <w:tcPr>
            <w:tcW w:w="1418" w:type="dxa"/>
          </w:tcPr>
          <w:p w:rsidR="00452F95" w:rsidRPr="00791CA6" w:rsidRDefault="00452F95" w:rsidP="00812AD9">
            <w:pPr>
              <w:spacing w:line="0" w:lineRule="atLeast"/>
              <w:contextualSpacing/>
              <w:rPr>
                <w:rFonts w:ascii="Times New Roman" w:hAnsi="Times New Roman" w:cs="Times New Roman"/>
                <w:sz w:val="24"/>
                <w:szCs w:val="24"/>
              </w:rPr>
            </w:pPr>
            <w:r w:rsidRPr="00791CA6">
              <w:rPr>
                <w:rFonts w:ascii="Times New Roman" w:eastAsia="Times New Roman" w:hAnsi="Times New Roman" w:cs="Times New Roman"/>
                <w:bCs/>
                <w:sz w:val="24"/>
                <w:szCs w:val="24"/>
              </w:rPr>
              <w:t>Н.С. Лесков</w:t>
            </w:r>
          </w:p>
        </w:tc>
        <w:tc>
          <w:tcPr>
            <w:tcW w:w="1809" w:type="dxa"/>
          </w:tcPr>
          <w:p w:rsidR="00452F95" w:rsidRPr="00791CA6" w:rsidRDefault="00452F95" w:rsidP="00812AD9">
            <w:pPr>
              <w:rPr>
                <w:rFonts w:ascii="Times New Roman" w:hAnsi="Times New Roman" w:cs="Times New Roman"/>
                <w:i/>
                <w:iCs/>
                <w:sz w:val="24"/>
                <w:szCs w:val="24"/>
              </w:rPr>
            </w:pPr>
            <w:r w:rsidRPr="00791CA6">
              <w:rPr>
                <w:rFonts w:ascii="Times New Roman" w:hAnsi="Times New Roman" w:cs="Times New Roman"/>
                <w:i/>
                <w:iCs/>
                <w:sz w:val="24"/>
                <w:szCs w:val="24"/>
              </w:rPr>
              <w:t xml:space="preserve">Устный опрос. Тестирование. </w:t>
            </w:r>
          </w:p>
        </w:tc>
        <w:tc>
          <w:tcPr>
            <w:tcW w:w="1808" w:type="dxa"/>
          </w:tcPr>
          <w:p w:rsidR="00452F95" w:rsidRPr="00791CA6" w:rsidRDefault="00452F95"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 xml:space="preserve">Анализировать и интерпретировать  художественное произведение, используя сведения по истории и теории литературы  </w:t>
            </w:r>
          </w:p>
          <w:p w:rsidR="00452F95" w:rsidRPr="00791CA6" w:rsidRDefault="00452F95" w:rsidP="00812AD9">
            <w:pPr>
              <w:pStyle w:val="a5"/>
              <w:spacing w:after="0" w:line="240" w:lineRule="auto"/>
              <w:ind w:left="0"/>
              <w:rPr>
                <w:rFonts w:ascii="Times New Roman" w:hAnsi="Times New Roman"/>
                <w:i/>
                <w:iCs/>
                <w:sz w:val="24"/>
                <w:szCs w:val="24"/>
              </w:rPr>
            </w:pPr>
          </w:p>
        </w:tc>
        <w:tc>
          <w:tcPr>
            <w:tcW w:w="1640" w:type="dxa"/>
          </w:tcPr>
          <w:p w:rsidR="00452F95" w:rsidRPr="00791CA6" w:rsidRDefault="00452F95" w:rsidP="00812AD9">
            <w:pPr>
              <w:pStyle w:val="a5"/>
              <w:spacing w:after="0" w:line="240" w:lineRule="auto"/>
              <w:ind w:left="0"/>
              <w:rPr>
                <w:rFonts w:ascii="Times New Roman" w:hAnsi="Times New Roman"/>
                <w:sz w:val="24"/>
                <w:szCs w:val="24"/>
              </w:rPr>
            </w:pP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Систематизация знаний.  Аргументировано формулировать своё мнение. ОК2</w:t>
            </w:r>
          </w:p>
        </w:tc>
        <w:tc>
          <w:tcPr>
            <w:tcW w:w="851" w:type="dxa"/>
          </w:tcPr>
          <w:p w:rsidR="00452F95" w:rsidRPr="00791CA6" w:rsidRDefault="00452F95" w:rsidP="00812AD9">
            <w:pPr>
              <w:rPr>
                <w:rFonts w:ascii="Times New Roman" w:hAnsi="Times New Roman" w:cs="Times New Roman"/>
                <w:i/>
                <w:iCs/>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val="7647"/>
        </w:trPr>
        <w:tc>
          <w:tcPr>
            <w:tcW w:w="1418" w:type="dxa"/>
          </w:tcPr>
          <w:p w:rsidR="00452F95" w:rsidRPr="00791CA6" w:rsidRDefault="00452F95"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791CA6">
              <w:rPr>
                <w:rFonts w:ascii="Times New Roman" w:eastAsia="Times New Roman" w:hAnsi="Times New Roman" w:cs="Times New Roman"/>
                <w:sz w:val="24"/>
                <w:szCs w:val="24"/>
              </w:rPr>
              <w:lastRenderedPageBreak/>
              <w:t>М. Е. Салтыкова-Щедрин</w:t>
            </w:r>
          </w:p>
        </w:tc>
        <w:tc>
          <w:tcPr>
            <w:tcW w:w="1809" w:type="dxa"/>
          </w:tcPr>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Пересказ «Сказок».</w:t>
            </w:r>
          </w:p>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 xml:space="preserve">Тестирование.  </w:t>
            </w: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p w:rsidR="00452F95" w:rsidRPr="00791CA6" w:rsidRDefault="00452F95" w:rsidP="00812AD9">
            <w:pPr>
              <w:jc w:val="center"/>
              <w:rPr>
                <w:rFonts w:ascii="Times New Roman" w:hAnsi="Times New Roman" w:cs="Times New Roman"/>
                <w:sz w:val="24"/>
                <w:szCs w:val="24"/>
              </w:rPr>
            </w:pPr>
          </w:p>
        </w:tc>
        <w:tc>
          <w:tcPr>
            <w:tcW w:w="1808"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анализировать и интерпретировать художественное </w:t>
            </w:r>
          </w:p>
          <w:p w:rsidR="00452F95" w:rsidRPr="00791CA6" w:rsidRDefault="00452F95"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452F95" w:rsidRPr="00791CA6" w:rsidRDefault="00452F95" w:rsidP="00812AD9">
            <w:pPr>
              <w:jc w:val="center"/>
              <w:rPr>
                <w:rFonts w:ascii="Times New Roman" w:hAnsi="Times New Roman" w:cs="Times New Roman"/>
                <w:sz w:val="24"/>
                <w:szCs w:val="24"/>
              </w:rPr>
            </w:pPr>
          </w:p>
        </w:tc>
        <w:tc>
          <w:tcPr>
            <w:tcW w:w="1640" w:type="dxa"/>
          </w:tcPr>
          <w:p w:rsidR="00452F95" w:rsidRPr="00791CA6" w:rsidRDefault="00452F95" w:rsidP="00812AD9">
            <w:pPr>
              <w:pStyle w:val="a5"/>
              <w:spacing w:after="0" w:line="240" w:lineRule="auto"/>
              <w:ind w:left="0"/>
              <w:rPr>
                <w:rFonts w:ascii="Times New Roman" w:hAnsi="Times New Roman"/>
                <w:sz w:val="24"/>
                <w:szCs w:val="24"/>
              </w:rPr>
            </w:pP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452F95" w:rsidRPr="00791CA6" w:rsidRDefault="00452F95" w:rsidP="00812AD9">
            <w:pPr>
              <w:pStyle w:val="a5"/>
              <w:spacing w:after="0" w:line="240" w:lineRule="auto"/>
              <w:ind w:left="0"/>
              <w:rPr>
                <w:rFonts w:ascii="Times New Roman" w:hAnsi="Times New Roman"/>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hRule="exact" w:val="4265"/>
        </w:trPr>
        <w:tc>
          <w:tcPr>
            <w:tcW w:w="1418" w:type="dxa"/>
          </w:tcPr>
          <w:p w:rsidR="00452F95" w:rsidRPr="00791CA6" w:rsidRDefault="00452F95" w:rsidP="00812AD9">
            <w:pPr>
              <w:pStyle w:val="Default"/>
              <w:spacing w:line="0" w:lineRule="atLeast"/>
              <w:contextualSpacing/>
            </w:pPr>
            <w:r w:rsidRPr="00791CA6">
              <w:rPr>
                <w:rFonts w:eastAsia="Times New Roman"/>
              </w:rPr>
              <w:t>Ф.М. Достоевский.</w:t>
            </w:r>
          </w:p>
        </w:tc>
        <w:tc>
          <w:tcPr>
            <w:tcW w:w="1809" w:type="dxa"/>
          </w:tcPr>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 работа по карточкам, работа по созданию презентаций к определённым темам</w:t>
            </w:r>
          </w:p>
        </w:tc>
        <w:tc>
          <w:tcPr>
            <w:tcW w:w="1808" w:type="dxa"/>
          </w:tcPr>
          <w:p w:rsidR="00452F95" w:rsidRPr="00791CA6" w:rsidRDefault="00452F9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p w:rsidR="00452F95" w:rsidRPr="00791CA6" w:rsidRDefault="00452F95" w:rsidP="00812AD9">
            <w:pPr>
              <w:pStyle w:val="a5"/>
              <w:spacing w:after="0" w:line="240" w:lineRule="auto"/>
              <w:ind w:left="0"/>
              <w:rPr>
                <w:rFonts w:ascii="Times New Roman" w:hAnsi="Times New Roman"/>
                <w:i/>
                <w:iCs/>
                <w:sz w:val="24"/>
                <w:szCs w:val="24"/>
              </w:rPr>
            </w:pPr>
          </w:p>
        </w:tc>
        <w:tc>
          <w:tcPr>
            <w:tcW w:w="1640"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Сочинение по роману «Преступление     и наказание»</w:t>
            </w: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жанров.ОК4</w:t>
            </w:r>
          </w:p>
        </w:tc>
        <w:tc>
          <w:tcPr>
            <w:tcW w:w="851" w:type="dxa"/>
          </w:tcPr>
          <w:p w:rsidR="00452F95" w:rsidRPr="00791CA6" w:rsidRDefault="00452F95" w:rsidP="00812AD9">
            <w:pPr>
              <w:pStyle w:val="a5"/>
              <w:spacing w:after="0" w:line="240" w:lineRule="auto"/>
              <w:ind w:left="0"/>
              <w:rPr>
                <w:rFonts w:ascii="Times New Roman" w:hAnsi="Times New Roman"/>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hRule="exact" w:val="7003"/>
        </w:trPr>
        <w:tc>
          <w:tcPr>
            <w:tcW w:w="1418" w:type="dxa"/>
          </w:tcPr>
          <w:p w:rsidR="00452F95" w:rsidRPr="00791CA6" w:rsidRDefault="00452F95" w:rsidP="00812AD9">
            <w:pPr>
              <w:spacing w:line="0" w:lineRule="atLeast"/>
              <w:contextualSpacing/>
              <w:rPr>
                <w:rFonts w:ascii="Times New Roman" w:hAnsi="Times New Roman" w:cs="Times New Roman"/>
                <w:sz w:val="24"/>
                <w:szCs w:val="24"/>
              </w:rPr>
            </w:pPr>
            <w:r w:rsidRPr="00791CA6">
              <w:rPr>
                <w:rFonts w:ascii="Times New Roman" w:eastAsia="Times New Roman" w:hAnsi="Times New Roman" w:cs="Times New Roman"/>
                <w:bCs/>
                <w:sz w:val="24"/>
                <w:szCs w:val="24"/>
              </w:rPr>
              <w:lastRenderedPageBreak/>
              <w:t xml:space="preserve">Л. Н. Толстой </w:t>
            </w:r>
          </w:p>
        </w:tc>
        <w:tc>
          <w:tcPr>
            <w:tcW w:w="1809" w:type="dxa"/>
          </w:tcPr>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 работа по карточкам, Презентация с применением ИКТ.</w:t>
            </w:r>
          </w:p>
        </w:tc>
        <w:tc>
          <w:tcPr>
            <w:tcW w:w="1808" w:type="dxa"/>
          </w:tcPr>
          <w:p w:rsidR="00452F95" w:rsidRPr="00791CA6" w:rsidRDefault="00452F9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452F95" w:rsidRPr="00791CA6" w:rsidRDefault="00452F95" w:rsidP="00812AD9">
            <w:pPr>
              <w:spacing w:after="0" w:line="216" w:lineRule="auto"/>
              <w:jc w:val="both"/>
              <w:rPr>
                <w:rFonts w:ascii="Times New Roman" w:hAnsi="Times New Roman" w:cs="Times New Roman"/>
                <w:sz w:val="24"/>
                <w:szCs w:val="24"/>
              </w:rPr>
            </w:pPr>
          </w:p>
          <w:p w:rsidR="00452F95" w:rsidRPr="00791CA6" w:rsidRDefault="00452F9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уметь выявлять «сквозные» темы и ключевые проблемы русской литературы.</w:t>
            </w:r>
          </w:p>
        </w:tc>
        <w:tc>
          <w:tcPr>
            <w:tcW w:w="1640"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Сочинение </w:t>
            </w: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жанров.ОК4</w:t>
            </w:r>
          </w:p>
        </w:tc>
        <w:tc>
          <w:tcPr>
            <w:tcW w:w="851" w:type="dxa"/>
          </w:tcPr>
          <w:p w:rsidR="00452F95" w:rsidRPr="00791CA6" w:rsidRDefault="00452F95" w:rsidP="00812AD9">
            <w:pPr>
              <w:pStyle w:val="a5"/>
              <w:spacing w:after="0" w:line="240" w:lineRule="auto"/>
              <w:ind w:left="0"/>
              <w:rPr>
                <w:rFonts w:ascii="Times New Roman" w:hAnsi="Times New Roman"/>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hRule="exact" w:val="3060"/>
        </w:trPr>
        <w:tc>
          <w:tcPr>
            <w:tcW w:w="1418" w:type="dxa"/>
          </w:tcPr>
          <w:p w:rsidR="00452F95" w:rsidRPr="00791CA6" w:rsidRDefault="00452F95"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791CA6">
              <w:rPr>
                <w:rFonts w:ascii="Times New Roman" w:eastAsia="Times New Roman" w:hAnsi="Times New Roman" w:cs="Times New Roman"/>
                <w:sz w:val="24"/>
                <w:szCs w:val="24"/>
              </w:rPr>
              <w:t>А.П.Чехов</w:t>
            </w:r>
          </w:p>
        </w:tc>
        <w:tc>
          <w:tcPr>
            <w:tcW w:w="1809" w:type="dxa"/>
          </w:tcPr>
          <w:p w:rsidR="00452F95" w:rsidRPr="00791CA6" w:rsidRDefault="00452F9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452F95" w:rsidRPr="00791CA6" w:rsidRDefault="00452F95" w:rsidP="00812AD9">
            <w:pPr>
              <w:pStyle w:val="a5"/>
              <w:spacing w:after="0" w:line="240" w:lineRule="auto"/>
              <w:ind w:left="0"/>
              <w:rPr>
                <w:rFonts w:ascii="Times New Roman" w:hAnsi="Times New Roman"/>
                <w:i/>
                <w:iCs/>
                <w:sz w:val="24"/>
                <w:szCs w:val="24"/>
              </w:rPr>
            </w:pPr>
            <w:r w:rsidRPr="00791CA6">
              <w:rPr>
                <w:rFonts w:ascii="Times New Roman" w:hAnsi="Times New Roman"/>
                <w:i/>
                <w:iCs/>
                <w:sz w:val="24"/>
                <w:szCs w:val="24"/>
              </w:rPr>
              <w:t xml:space="preserve">   Тестирование</w:t>
            </w:r>
          </w:p>
          <w:p w:rsidR="00452F95" w:rsidRPr="00791CA6" w:rsidRDefault="00452F95" w:rsidP="00812AD9">
            <w:pPr>
              <w:rPr>
                <w:rFonts w:ascii="Times New Roman" w:hAnsi="Times New Roman" w:cs="Times New Roman"/>
                <w:sz w:val="24"/>
                <w:szCs w:val="24"/>
              </w:rPr>
            </w:pPr>
          </w:p>
        </w:tc>
        <w:tc>
          <w:tcPr>
            <w:tcW w:w="1808" w:type="dxa"/>
          </w:tcPr>
          <w:p w:rsidR="00452F95" w:rsidRPr="00791CA6" w:rsidRDefault="00452F9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воспроизводить содержание литературного произведения;</w:t>
            </w:r>
          </w:p>
          <w:p w:rsidR="00452F95" w:rsidRPr="00791CA6" w:rsidRDefault="00452F95" w:rsidP="00812AD9">
            <w:pPr>
              <w:spacing w:after="0" w:line="216" w:lineRule="auto"/>
              <w:jc w:val="both"/>
              <w:rPr>
                <w:rFonts w:ascii="Times New Roman" w:hAnsi="Times New Roman" w:cs="Times New Roman"/>
                <w:sz w:val="24"/>
                <w:szCs w:val="24"/>
              </w:rPr>
            </w:pPr>
            <w:r w:rsidRPr="00791CA6">
              <w:rPr>
                <w:rStyle w:val="FontStyle44"/>
                <w:sz w:val="24"/>
                <w:szCs w:val="24"/>
              </w:rPr>
              <w:t>ОК2. Организовывать собственную деятельность, исходя из цели и способов ее достижения, определенных руководителем</w:t>
            </w:r>
          </w:p>
        </w:tc>
        <w:tc>
          <w:tcPr>
            <w:tcW w:w="1640"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Контрольная работа по творчеству А.П.Чехова</w:t>
            </w: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452F95" w:rsidRPr="00791CA6" w:rsidRDefault="00452F95" w:rsidP="00812AD9">
            <w:pPr>
              <w:pStyle w:val="a5"/>
              <w:spacing w:after="0" w:line="240" w:lineRule="auto"/>
              <w:ind w:left="0"/>
              <w:rPr>
                <w:rFonts w:ascii="Times New Roman" w:hAnsi="Times New Roman"/>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hRule="exact" w:val="2411"/>
        </w:trPr>
        <w:tc>
          <w:tcPr>
            <w:tcW w:w="1418" w:type="dxa"/>
          </w:tcPr>
          <w:p w:rsidR="00452F95" w:rsidRPr="00791CA6" w:rsidRDefault="007A7DF5" w:rsidP="00812AD9">
            <w:pPr>
              <w:ind w:firstLine="709"/>
              <w:jc w:val="both"/>
              <w:rPr>
                <w:rFonts w:ascii="Times New Roman" w:hAnsi="Times New Roman" w:cs="Times New Roman"/>
                <w:i/>
                <w:sz w:val="24"/>
                <w:szCs w:val="24"/>
              </w:rPr>
            </w:pPr>
            <w:r w:rsidRPr="00791CA6">
              <w:rPr>
                <w:rFonts w:ascii="Times New Roman" w:eastAsia="Times New Roman" w:hAnsi="Times New Roman" w:cs="Times New Roman"/>
                <w:sz w:val="24"/>
                <w:szCs w:val="24"/>
              </w:rPr>
              <w:t>Контрольная работа № 2 «</w:t>
            </w:r>
            <w:r w:rsidRPr="00791CA6">
              <w:rPr>
                <w:rFonts w:ascii="Times New Roman" w:eastAsia="Times New Roman" w:hAnsi="Times New Roman" w:cs="Times New Roman"/>
                <w:bCs/>
                <w:sz w:val="24"/>
                <w:szCs w:val="24"/>
              </w:rPr>
              <w:t xml:space="preserve">Русская литература второй половины </w:t>
            </w:r>
            <w:r w:rsidRPr="00791CA6">
              <w:rPr>
                <w:rFonts w:ascii="Times New Roman" w:eastAsia="Times New Roman" w:hAnsi="Times New Roman" w:cs="Times New Roman"/>
                <w:bCs/>
                <w:sz w:val="24"/>
                <w:szCs w:val="24"/>
                <w:lang w:val="en-US"/>
              </w:rPr>
              <w:t>XIX</w:t>
            </w:r>
            <w:r w:rsidRPr="00791CA6">
              <w:rPr>
                <w:rFonts w:ascii="Times New Roman" w:eastAsia="Times New Roman" w:hAnsi="Times New Roman" w:cs="Times New Roman"/>
                <w:bCs/>
                <w:sz w:val="24"/>
                <w:szCs w:val="24"/>
              </w:rPr>
              <w:t xml:space="preserve"> века</w:t>
            </w:r>
            <w:r w:rsidRPr="00791CA6">
              <w:rPr>
                <w:rFonts w:ascii="Times New Roman" w:eastAsia="Times New Roman" w:hAnsi="Times New Roman" w:cs="Times New Roman"/>
                <w:sz w:val="24"/>
                <w:szCs w:val="24"/>
              </w:rPr>
              <w:t>»</w:t>
            </w:r>
          </w:p>
          <w:p w:rsidR="00452F95" w:rsidRPr="00791CA6" w:rsidRDefault="00452F95" w:rsidP="00812AD9">
            <w:pPr>
              <w:jc w:val="center"/>
              <w:rPr>
                <w:rFonts w:ascii="Times New Roman" w:hAnsi="Times New Roman" w:cs="Times New Roman"/>
                <w:sz w:val="24"/>
                <w:szCs w:val="24"/>
              </w:rPr>
            </w:pPr>
          </w:p>
        </w:tc>
        <w:tc>
          <w:tcPr>
            <w:tcW w:w="1809" w:type="dxa"/>
          </w:tcPr>
          <w:p w:rsidR="00452F95" w:rsidRPr="00791CA6" w:rsidRDefault="00452F95" w:rsidP="00812AD9">
            <w:pPr>
              <w:jc w:val="center"/>
              <w:rPr>
                <w:rFonts w:ascii="Times New Roman" w:hAnsi="Times New Roman" w:cs="Times New Roman"/>
                <w:sz w:val="24"/>
                <w:szCs w:val="24"/>
              </w:rPr>
            </w:pPr>
          </w:p>
        </w:tc>
        <w:tc>
          <w:tcPr>
            <w:tcW w:w="1808" w:type="dxa"/>
          </w:tcPr>
          <w:p w:rsidR="00452F95" w:rsidRPr="00791CA6" w:rsidRDefault="00452F95" w:rsidP="00812AD9">
            <w:pPr>
              <w:spacing w:after="0" w:line="216" w:lineRule="auto"/>
              <w:jc w:val="both"/>
              <w:rPr>
                <w:rFonts w:ascii="Times New Roman" w:hAnsi="Times New Roman" w:cs="Times New Roman"/>
                <w:sz w:val="24"/>
                <w:szCs w:val="24"/>
              </w:rPr>
            </w:pPr>
          </w:p>
        </w:tc>
        <w:tc>
          <w:tcPr>
            <w:tcW w:w="1640" w:type="dxa"/>
          </w:tcPr>
          <w:p w:rsidR="00452F95" w:rsidRPr="00791CA6" w:rsidRDefault="007A7DF5" w:rsidP="00812AD9">
            <w:pPr>
              <w:pStyle w:val="a5"/>
              <w:spacing w:after="0" w:line="240" w:lineRule="auto"/>
              <w:ind w:left="0"/>
              <w:rPr>
                <w:rFonts w:ascii="Times New Roman" w:hAnsi="Times New Roman"/>
                <w:sz w:val="24"/>
                <w:szCs w:val="24"/>
              </w:rPr>
            </w:pPr>
            <w:r w:rsidRPr="00791CA6">
              <w:rPr>
                <w:rFonts w:ascii="Times New Roman" w:eastAsia="Times New Roman" w:hAnsi="Times New Roman"/>
                <w:b/>
                <w:sz w:val="24"/>
                <w:szCs w:val="24"/>
              </w:rPr>
              <w:t>Контрольная работа № 2 «</w:t>
            </w:r>
            <w:r w:rsidRPr="00791CA6">
              <w:rPr>
                <w:rFonts w:ascii="Times New Roman" w:eastAsia="Times New Roman" w:hAnsi="Times New Roman"/>
                <w:b/>
                <w:bCs/>
                <w:sz w:val="24"/>
                <w:szCs w:val="24"/>
              </w:rPr>
              <w:t xml:space="preserve">Русская литература второй половины </w:t>
            </w:r>
            <w:r w:rsidRPr="00791CA6">
              <w:rPr>
                <w:rFonts w:ascii="Times New Roman" w:eastAsia="Times New Roman" w:hAnsi="Times New Roman"/>
                <w:b/>
                <w:bCs/>
                <w:sz w:val="24"/>
                <w:szCs w:val="24"/>
                <w:lang w:val="en-US"/>
              </w:rPr>
              <w:t>XIX</w:t>
            </w:r>
            <w:r w:rsidRPr="00791CA6">
              <w:rPr>
                <w:rFonts w:ascii="Times New Roman" w:eastAsia="Times New Roman" w:hAnsi="Times New Roman"/>
                <w:b/>
                <w:bCs/>
                <w:sz w:val="24"/>
                <w:szCs w:val="24"/>
              </w:rPr>
              <w:t xml:space="preserve"> века</w:t>
            </w:r>
            <w:r w:rsidRPr="00791CA6">
              <w:rPr>
                <w:rFonts w:ascii="Times New Roman" w:eastAsia="Times New Roman" w:hAnsi="Times New Roman"/>
                <w:b/>
                <w:sz w:val="24"/>
                <w:szCs w:val="24"/>
              </w:rPr>
              <w:t>»</w:t>
            </w:r>
          </w:p>
        </w:tc>
        <w:tc>
          <w:tcPr>
            <w:tcW w:w="1417" w:type="dxa"/>
          </w:tcPr>
          <w:p w:rsidR="00452F95" w:rsidRPr="00791CA6" w:rsidRDefault="00452F9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Обобщение и систематизация знаний по литературе 2 пол. 19 века.</w:t>
            </w:r>
          </w:p>
        </w:tc>
        <w:tc>
          <w:tcPr>
            <w:tcW w:w="851" w:type="dxa"/>
          </w:tcPr>
          <w:p w:rsidR="00452F95" w:rsidRPr="00791CA6" w:rsidRDefault="00452F95" w:rsidP="00812AD9">
            <w:pPr>
              <w:pStyle w:val="a5"/>
              <w:spacing w:after="0" w:line="240" w:lineRule="auto"/>
              <w:ind w:left="0"/>
              <w:rPr>
                <w:rFonts w:ascii="Times New Roman" w:hAnsi="Times New Roman"/>
                <w:sz w:val="24"/>
                <w:szCs w:val="24"/>
              </w:rPr>
            </w:pPr>
          </w:p>
        </w:tc>
        <w:tc>
          <w:tcPr>
            <w:tcW w:w="1230" w:type="dxa"/>
          </w:tcPr>
          <w:p w:rsidR="00452F95" w:rsidRPr="00791CA6" w:rsidRDefault="00452F95" w:rsidP="00812AD9">
            <w:pPr>
              <w:pStyle w:val="a5"/>
              <w:spacing w:after="0" w:line="240" w:lineRule="auto"/>
              <w:ind w:left="0"/>
              <w:rPr>
                <w:rFonts w:ascii="Times New Roman" w:hAnsi="Times New Roman"/>
                <w:sz w:val="24"/>
                <w:szCs w:val="24"/>
              </w:rPr>
            </w:pPr>
          </w:p>
        </w:tc>
      </w:tr>
      <w:tr w:rsidR="00452F95" w:rsidRPr="00791CA6" w:rsidTr="00812AD9">
        <w:trPr>
          <w:trHeight w:hRule="exact" w:val="727"/>
        </w:trPr>
        <w:tc>
          <w:tcPr>
            <w:tcW w:w="10173" w:type="dxa"/>
            <w:gridSpan w:val="7"/>
          </w:tcPr>
          <w:p w:rsidR="00452F95" w:rsidRPr="00791CA6" w:rsidRDefault="007A7DF5" w:rsidP="00812AD9">
            <w:pPr>
              <w:pStyle w:val="a5"/>
              <w:spacing w:after="0" w:line="240" w:lineRule="auto"/>
              <w:ind w:left="0"/>
              <w:jc w:val="center"/>
              <w:rPr>
                <w:rFonts w:ascii="Times New Roman" w:hAnsi="Times New Roman"/>
                <w:sz w:val="24"/>
                <w:szCs w:val="24"/>
              </w:rPr>
            </w:pPr>
            <w:r w:rsidRPr="00791CA6">
              <w:rPr>
                <w:rFonts w:ascii="Times New Roman" w:eastAsia="Times New Roman" w:hAnsi="Times New Roman"/>
                <w:bCs/>
                <w:sz w:val="24"/>
                <w:szCs w:val="24"/>
              </w:rPr>
              <w:t xml:space="preserve">Поэзия второй половины </w:t>
            </w:r>
            <w:r w:rsidRPr="00791CA6">
              <w:rPr>
                <w:rFonts w:ascii="Times New Roman" w:eastAsia="Times New Roman" w:hAnsi="Times New Roman"/>
                <w:bCs/>
                <w:sz w:val="24"/>
                <w:szCs w:val="24"/>
                <w:lang w:val="en-US"/>
              </w:rPr>
              <w:t>XIX</w:t>
            </w:r>
            <w:r w:rsidRPr="00791CA6">
              <w:rPr>
                <w:rFonts w:ascii="Times New Roman" w:eastAsia="Times New Roman" w:hAnsi="Times New Roman"/>
                <w:bCs/>
                <w:sz w:val="24"/>
                <w:szCs w:val="24"/>
              </w:rPr>
              <w:t xml:space="preserve"> века</w:t>
            </w:r>
          </w:p>
        </w:tc>
      </w:tr>
      <w:tr w:rsidR="007A7DF5" w:rsidRPr="00791CA6" w:rsidTr="00812AD9">
        <w:trPr>
          <w:trHeight w:hRule="exact" w:val="5116"/>
        </w:trPr>
        <w:tc>
          <w:tcPr>
            <w:tcW w:w="1418" w:type="dxa"/>
          </w:tcPr>
          <w:p w:rsidR="007A7DF5" w:rsidRPr="00791CA6" w:rsidRDefault="007A7DF5" w:rsidP="00812AD9">
            <w:pPr>
              <w:jc w:val="center"/>
              <w:rPr>
                <w:rFonts w:ascii="Times New Roman" w:eastAsia="Times New Roman" w:hAnsi="Times New Roman" w:cs="Times New Roman"/>
                <w:bCs/>
                <w:sz w:val="24"/>
                <w:szCs w:val="24"/>
              </w:rPr>
            </w:pPr>
            <w:r w:rsidRPr="00791CA6">
              <w:rPr>
                <w:rFonts w:ascii="Times New Roman" w:eastAsia="Times New Roman" w:hAnsi="Times New Roman" w:cs="Times New Roman"/>
                <w:bCs/>
                <w:sz w:val="24"/>
                <w:szCs w:val="24"/>
              </w:rPr>
              <w:lastRenderedPageBreak/>
              <w:t xml:space="preserve">Поэзия второй половины </w:t>
            </w:r>
            <w:r w:rsidRPr="00791CA6">
              <w:rPr>
                <w:rFonts w:ascii="Times New Roman" w:eastAsia="Times New Roman" w:hAnsi="Times New Roman" w:cs="Times New Roman"/>
                <w:bCs/>
                <w:sz w:val="24"/>
                <w:szCs w:val="24"/>
                <w:lang w:val="en-US"/>
              </w:rPr>
              <w:t>XIX</w:t>
            </w:r>
            <w:r w:rsidRPr="00791CA6">
              <w:rPr>
                <w:rFonts w:ascii="Times New Roman" w:eastAsia="Times New Roman" w:hAnsi="Times New Roman" w:cs="Times New Roman"/>
                <w:bCs/>
                <w:sz w:val="24"/>
                <w:szCs w:val="24"/>
              </w:rPr>
              <w:t xml:space="preserve"> века</w:t>
            </w:r>
          </w:p>
        </w:tc>
        <w:tc>
          <w:tcPr>
            <w:tcW w:w="1809" w:type="dxa"/>
          </w:tcPr>
          <w:p w:rsidR="007A7DF5" w:rsidRPr="00791CA6" w:rsidRDefault="007A7DF5" w:rsidP="00812AD9">
            <w:pPr>
              <w:pStyle w:val="a5"/>
              <w:ind w:left="0"/>
              <w:rPr>
                <w:rFonts w:ascii="Times New Roman" w:hAnsi="Times New Roman"/>
                <w:i/>
                <w:iCs/>
                <w:sz w:val="24"/>
                <w:szCs w:val="24"/>
              </w:rPr>
            </w:pPr>
            <w:r w:rsidRPr="00791CA6">
              <w:rPr>
                <w:rFonts w:ascii="Times New Roman" w:hAnsi="Times New Roman"/>
                <w:i/>
                <w:iCs/>
                <w:sz w:val="24"/>
                <w:szCs w:val="24"/>
              </w:rPr>
              <w:t>Устный опрос</w:t>
            </w:r>
          </w:p>
          <w:p w:rsidR="007A7DF5" w:rsidRPr="00791CA6" w:rsidRDefault="007A7DF5" w:rsidP="00812AD9">
            <w:pPr>
              <w:spacing w:line="360" w:lineRule="auto"/>
              <w:jc w:val="both"/>
              <w:rPr>
                <w:rFonts w:ascii="Times New Roman" w:hAnsi="Times New Roman" w:cs="Times New Roman"/>
                <w:b/>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7A7DF5" w:rsidRPr="00791CA6" w:rsidRDefault="007A7DF5"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воспроизводить содержание литературного произведения;</w:t>
            </w:r>
          </w:p>
          <w:p w:rsidR="007A7DF5" w:rsidRPr="00791CA6" w:rsidRDefault="007A7DF5"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сопоставлять литературные произведения;</w:t>
            </w:r>
          </w:p>
          <w:p w:rsidR="007A7DF5" w:rsidRPr="00791CA6" w:rsidRDefault="007A7DF5"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выявлять авторскую позицию;</w:t>
            </w:r>
          </w:p>
          <w:p w:rsidR="007A7DF5" w:rsidRPr="00791CA6" w:rsidRDefault="007A7DF5"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7A7DF5" w:rsidRPr="00791CA6" w:rsidRDefault="007A7DF5" w:rsidP="00812AD9">
            <w:pPr>
              <w:spacing w:line="360" w:lineRule="auto"/>
              <w:jc w:val="both"/>
              <w:rPr>
                <w:rFonts w:ascii="Times New Roman" w:hAnsi="Times New Roman" w:cs="Times New Roman"/>
                <w:b/>
                <w:sz w:val="24"/>
                <w:szCs w:val="24"/>
              </w:rPr>
            </w:pP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7A7DF5" w:rsidRPr="00791CA6" w:rsidTr="00812AD9">
        <w:trPr>
          <w:trHeight w:hRule="exact" w:val="5966"/>
        </w:trPr>
        <w:tc>
          <w:tcPr>
            <w:tcW w:w="1418" w:type="dxa"/>
          </w:tcPr>
          <w:p w:rsidR="007A7DF5" w:rsidRPr="00791CA6" w:rsidRDefault="007A7DF5" w:rsidP="00812AD9">
            <w:pPr>
              <w:jc w:val="center"/>
              <w:rPr>
                <w:rFonts w:ascii="Times New Roman" w:hAnsi="Times New Roman" w:cs="Times New Roman"/>
                <w:sz w:val="24"/>
                <w:szCs w:val="24"/>
              </w:rPr>
            </w:pPr>
            <w:r w:rsidRPr="00791CA6">
              <w:rPr>
                <w:rFonts w:ascii="Times New Roman" w:eastAsia="Times New Roman" w:hAnsi="Times New Roman" w:cs="Times New Roman"/>
                <w:sz w:val="24"/>
                <w:szCs w:val="24"/>
              </w:rPr>
              <w:t>Ф.И. Тютчев</w:t>
            </w:r>
          </w:p>
        </w:tc>
        <w:tc>
          <w:tcPr>
            <w:tcW w:w="1809" w:type="dxa"/>
          </w:tcPr>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7A7DF5" w:rsidRPr="00791CA6" w:rsidRDefault="007A7DF5" w:rsidP="00812AD9">
            <w:pPr>
              <w:rPr>
                <w:rFonts w:ascii="Times New Roman" w:hAnsi="Times New Roman" w:cs="Times New Roman"/>
                <w:sz w:val="24"/>
                <w:szCs w:val="24"/>
              </w:rPr>
            </w:pPr>
            <w:r w:rsidRPr="00791CA6">
              <w:rPr>
                <w:rFonts w:ascii="Times New Roman" w:hAnsi="Times New Roman" w:cs="Times New Roman"/>
                <w:sz w:val="24"/>
                <w:szCs w:val="24"/>
              </w:rPr>
              <w:t xml:space="preserve">Презентация с применением ИКТ. </w:t>
            </w:r>
          </w:p>
          <w:p w:rsidR="007A7DF5" w:rsidRPr="00791CA6" w:rsidRDefault="007A7DF5" w:rsidP="00812AD9">
            <w:pPr>
              <w:rPr>
                <w:rFonts w:ascii="Times New Roman" w:hAnsi="Times New Roman" w:cs="Times New Roman"/>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7A7DF5" w:rsidRPr="00791CA6" w:rsidRDefault="007A7DF5"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7A7DF5" w:rsidRPr="00791CA6" w:rsidTr="00812AD9">
        <w:trPr>
          <w:trHeight w:hRule="exact" w:val="3395"/>
        </w:trPr>
        <w:tc>
          <w:tcPr>
            <w:tcW w:w="1418" w:type="dxa"/>
          </w:tcPr>
          <w:p w:rsidR="007A7DF5" w:rsidRPr="00791CA6" w:rsidRDefault="007A7DF5" w:rsidP="00812AD9">
            <w:pPr>
              <w:keepNext/>
              <w:keepLines/>
              <w:spacing w:before="120" w:line="0" w:lineRule="atLeast"/>
              <w:ind w:hanging="9"/>
              <w:contextualSpacing/>
              <w:rPr>
                <w:rFonts w:ascii="Times New Roman" w:eastAsia="Calibri" w:hAnsi="Times New Roman" w:cs="Times New Roman"/>
                <w:sz w:val="24"/>
                <w:szCs w:val="24"/>
              </w:rPr>
            </w:pPr>
            <w:r w:rsidRPr="00791CA6">
              <w:rPr>
                <w:rFonts w:ascii="Times New Roman" w:eastAsia="Times New Roman" w:hAnsi="Times New Roman" w:cs="Times New Roman"/>
                <w:sz w:val="24"/>
                <w:szCs w:val="24"/>
              </w:rPr>
              <w:t>А.А. Фета</w:t>
            </w:r>
            <w:r w:rsidRPr="00791CA6">
              <w:rPr>
                <w:rFonts w:ascii="Times New Roman" w:eastAsia="Times New Roman" w:hAnsi="Times New Roman" w:cs="Times New Roman"/>
                <w:bCs/>
                <w:sz w:val="24"/>
                <w:szCs w:val="24"/>
              </w:rPr>
              <w:t xml:space="preserve"> </w:t>
            </w:r>
          </w:p>
        </w:tc>
        <w:tc>
          <w:tcPr>
            <w:tcW w:w="1809" w:type="dxa"/>
          </w:tcPr>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7A7DF5" w:rsidRPr="00791CA6" w:rsidRDefault="007A7DF5" w:rsidP="00812AD9">
            <w:pPr>
              <w:jc w:val="center"/>
              <w:rPr>
                <w:rFonts w:ascii="Times New Roman" w:hAnsi="Times New Roman" w:cs="Times New Roman"/>
                <w:i/>
                <w:iCs/>
                <w:sz w:val="24"/>
                <w:szCs w:val="24"/>
              </w:rPr>
            </w:pPr>
            <w:r w:rsidRPr="00791CA6">
              <w:rPr>
                <w:rFonts w:ascii="Times New Roman" w:hAnsi="Times New Roman" w:cs="Times New Roman"/>
                <w:i/>
                <w:iCs/>
                <w:sz w:val="24"/>
                <w:szCs w:val="24"/>
              </w:rPr>
              <w:t>Составление библиографической таблицы</w:t>
            </w:r>
          </w:p>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Анализировать и интерпретировать  художественное произведение</w:t>
            </w:r>
          </w:p>
          <w:p w:rsidR="007A7DF5" w:rsidRPr="00791CA6" w:rsidRDefault="007A7DF5" w:rsidP="00812AD9">
            <w:pPr>
              <w:tabs>
                <w:tab w:val="num" w:pos="540"/>
              </w:tabs>
              <w:jc w:val="both"/>
              <w:rPr>
                <w:rFonts w:ascii="Times New Roman" w:hAnsi="Times New Roman" w:cs="Times New Roman"/>
                <w:sz w:val="24"/>
                <w:szCs w:val="24"/>
              </w:rPr>
            </w:pPr>
            <w:r w:rsidRPr="00791CA6">
              <w:rPr>
                <w:rFonts w:ascii="Times New Roman" w:hAnsi="Times New Roman" w:cs="Times New Roman"/>
                <w:sz w:val="24"/>
                <w:szCs w:val="24"/>
              </w:rPr>
              <w:t>Проводить межпредметные связи (музыка)</w:t>
            </w:r>
          </w:p>
          <w:p w:rsidR="007A7DF5" w:rsidRPr="00791CA6" w:rsidRDefault="007A7DF5" w:rsidP="00812AD9">
            <w:pPr>
              <w:pStyle w:val="a5"/>
              <w:spacing w:after="0" w:line="240" w:lineRule="auto"/>
              <w:ind w:left="0"/>
              <w:rPr>
                <w:rFonts w:ascii="Times New Roman" w:hAnsi="Times New Roman"/>
                <w:i/>
                <w:iCs/>
                <w:sz w:val="24"/>
                <w:szCs w:val="24"/>
              </w:rPr>
            </w:pP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7A7DF5" w:rsidRPr="00791CA6" w:rsidTr="00812AD9">
        <w:trPr>
          <w:trHeight w:hRule="exact" w:val="5674"/>
        </w:trPr>
        <w:tc>
          <w:tcPr>
            <w:tcW w:w="1418" w:type="dxa"/>
          </w:tcPr>
          <w:p w:rsidR="007A7DF5" w:rsidRPr="00791CA6" w:rsidRDefault="007A7DF5" w:rsidP="00812AD9">
            <w:pPr>
              <w:rPr>
                <w:rFonts w:ascii="Times New Roman" w:eastAsia="Calibri" w:hAnsi="Times New Roman" w:cs="Times New Roman"/>
                <w:sz w:val="24"/>
                <w:szCs w:val="24"/>
              </w:rPr>
            </w:pPr>
            <w:r w:rsidRPr="00791CA6">
              <w:rPr>
                <w:rFonts w:ascii="Times New Roman" w:eastAsia="Times New Roman" w:hAnsi="Times New Roman" w:cs="Times New Roman"/>
                <w:sz w:val="24"/>
                <w:szCs w:val="24"/>
              </w:rPr>
              <w:lastRenderedPageBreak/>
              <w:t>А.К. Толстой</w:t>
            </w:r>
          </w:p>
        </w:tc>
        <w:tc>
          <w:tcPr>
            <w:tcW w:w="1809" w:type="dxa"/>
          </w:tcPr>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7A7DF5" w:rsidRPr="00791CA6" w:rsidRDefault="007A7DF5" w:rsidP="00812AD9">
            <w:pPr>
              <w:jc w:val="center"/>
              <w:rPr>
                <w:rFonts w:ascii="Times New Roman" w:hAnsi="Times New Roman" w:cs="Times New Roman"/>
                <w:i/>
                <w:iCs/>
                <w:sz w:val="24"/>
                <w:szCs w:val="24"/>
              </w:rPr>
            </w:pPr>
            <w:r w:rsidRPr="00791CA6">
              <w:rPr>
                <w:rFonts w:ascii="Times New Roman" w:hAnsi="Times New Roman" w:cs="Times New Roman"/>
                <w:i/>
                <w:iCs/>
                <w:sz w:val="24"/>
                <w:szCs w:val="24"/>
              </w:rPr>
              <w:t>Составление хронологической таблицы.</w:t>
            </w:r>
          </w:p>
          <w:p w:rsidR="007A7DF5" w:rsidRPr="00791CA6" w:rsidRDefault="007A7DF5" w:rsidP="00812AD9">
            <w:pPr>
              <w:jc w:val="both"/>
              <w:rPr>
                <w:rFonts w:ascii="Times New Roman" w:hAnsi="Times New Roman" w:cs="Times New Roman"/>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7A7DF5" w:rsidRPr="00791CA6" w:rsidRDefault="007A7DF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 xml:space="preserve"> определять род и жанр произведения;  сопоставлять литературные произведения;</w:t>
            </w:r>
          </w:p>
          <w:p w:rsidR="007A7DF5" w:rsidRPr="00791CA6" w:rsidRDefault="007A7DF5" w:rsidP="00812AD9">
            <w:pPr>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7A7DF5" w:rsidRPr="00791CA6" w:rsidRDefault="007A7DF5" w:rsidP="00812AD9">
            <w:p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 сопоставлять литературные произведения</w:t>
            </w:r>
          </w:p>
          <w:p w:rsidR="007A7DF5" w:rsidRPr="00791CA6" w:rsidRDefault="007A7DF5" w:rsidP="00812AD9">
            <w:pPr>
              <w:spacing w:after="0" w:line="216" w:lineRule="auto"/>
              <w:rPr>
                <w:rFonts w:ascii="Times New Roman" w:hAnsi="Times New Roman" w:cs="Times New Roman"/>
                <w:sz w:val="24"/>
                <w:szCs w:val="24"/>
              </w:rPr>
            </w:pPr>
          </w:p>
          <w:p w:rsidR="007A7DF5" w:rsidRPr="00791CA6" w:rsidRDefault="007A7DF5" w:rsidP="00812AD9">
            <w:pPr>
              <w:pStyle w:val="a5"/>
              <w:spacing w:after="0" w:line="240" w:lineRule="auto"/>
              <w:ind w:left="0"/>
              <w:rPr>
                <w:rFonts w:ascii="Times New Roman" w:hAnsi="Times New Roman"/>
                <w:i/>
                <w:iCs/>
                <w:sz w:val="24"/>
                <w:szCs w:val="24"/>
              </w:rPr>
            </w:pP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Обобщение и систематизация .</w:t>
            </w:r>
          </w:p>
          <w:p w:rsidR="007A7DF5" w:rsidRPr="00791CA6" w:rsidRDefault="007A7DF5" w:rsidP="00812AD9">
            <w:pPr>
              <w:pStyle w:val="a5"/>
              <w:spacing w:after="0" w:line="240" w:lineRule="auto"/>
              <w:ind w:left="0"/>
              <w:rPr>
                <w:rFonts w:ascii="Times New Roman" w:hAnsi="Times New Roman"/>
                <w:sz w:val="24"/>
                <w:szCs w:val="24"/>
              </w:rPr>
            </w:pPr>
            <w:r w:rsidRPr="00791CA6">
              <w:rPr>
                <w:rStyle w:val="FontStyle44"/>
                <w:sz w:val="24"/>
                <w:szCs w:val="24"/>
              </w:rPr>
              <w:t>ОК 4.</w:t>
            </w: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7A7DF5" w:rsidRPr="00791CA6" w:rsidTr="00812AD9">
        <w:trPr>
          <w:trHeight w:hRule="exact" w:val="4240"/>
        </w:trPr>
        <w:tc>
          <w:tcPr>
            <w:tcW w:w="1418" w:type="dxa"/>
          </w:tcPr>
          <w:p w:rsidR="007A7DF5" w:rsidRPr="00791CA6" w:rsidRDefault="007A7DF5" w:rsidP="00812AD9">
            <w:pPr>
              <w:jc w:val="center"/>
              <w:rPr>
                <w:rFonts w:ascii="Times New Roman" w:hAnsi="Times New Roman" w:cs="Times New Roman"/>
                <w:sz w:val="24"/>
                <w:szCs w:val="24"/>
              </w:rPr>
            </w:pPr>
            <w:r w:rsidRPr="00791CA6">
              <w:rPr>
                <w:rFonts w:ascii="Times New Roman" w:eastAsia="Times New Roman" w:hAnsi="Times New Roman" w:cs="Times New Roman"/>
                <w:sz w:val="24"/>
                <w:szCs w:val="24"/>
              </w:rPr>
              <w:t>Н.А. Некрасова</w:t>
            </w:r>
          </w:p>
        </w:tc>
        <w:tc>
          <w:tcPr>
            <w:tcW w:w="1809" w:type="dxa"/>
          </w:tcPr>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7A7DF5" w:rsidRPr="00791CA6" w:rsidRDefault="007A7DF5" w:rsidP="00812AD9">
            <w:pPr>
              <w:jc w:val="center"/>
              <w:rPr>
                <w:rFonts w:ascii="Times New Roman" w:hAnsi="Times New Roman" w:cs="Times New Roman"/>
                <w:sz w:val="24"/>
                <w:szCs w:val="24"/>
              </w:rPr>
            </w:pPr>
            <w:r w:rsidRPr="00791CA6">
              <w:rPr>
                <w:rFonts w:ascii="Times New Roman" w:hAnsi="Times New Roman" w:cs="Times New Roman"/>
                <w:sz w:val="24"/>
                <w:szCs w:val="24"/>
              </w:rPr>
              <w:t>Презентация с применением ИКТ.</w:t>
            </w:r>
          </w:p>
        </w:tc>
        <w:tc>
          <w:tcPr>
            <w:tcW w:w="1808" w:type="dxa"/>
          </w:tcPr>
          <w:p w:rsidR="007A7DF5" w:rsidRPr="00791CA6" w:rsidRDefault="007A7DF5" w:rsidP="00812AD9">
            <w:pPr>
              <w:tabs>
                <w:tab w:val="left" w:pos="567"/>
              </w:tabs>
              <w:spacing w:after="0" w:line="216" w:lineRule="auto"/>
              <w:jc w:val="both"/>
              <w:rPr>
                <w:rFonts w:ascii="Times New Roman" w:hAnsi="Times New Roman" w:cs="Times New Roman"/>
                <w:i/>
                <w:iCs/>
                <w:sz w:val="24"/>
                <w:szCs w:val="24"/>
              </w:rPr>
            </w:pPr>
            <w:r w:rsidRPr="00791CA6">
              <w:rPr>
                <w:rFonts w:ascii="Times New Roman" w:hAnsi="Times New Roman" w:cs="Times New Roman"/>
                <w:spacing w:val="-4"/>
                <w:sz w:val="24"/>
                <w:szCs w:val="24"/>
              </w:rPr>
              <w:t xml:space="preserve">основные факты жизни и творчества </w:t>
            </w:r>
            <w:r w:rsidR="00806F3C" w:rsidRPr="00791CA6">
              <w:rPr>
                <w:rFonts w:ascii="Times New Roman" w:hAnsi="Times New Roman" w:cs="Times New Roman"/>
                <w:spacing w:val="-4"/>
                <w:sz w:val="24"/>
                <w:szCs w:val="24"/>
              </w:rPr>
              <w:t>Некрасова</w:t>
            </w:r>
            <w:r w:rsidRPr="00791CA6">
              <w:rPr>
                <w:rFonts w:ascii="Times New Roman" w:hAnsi="Times New Roman" w:cs="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w:t>
            </w: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жанров.ОК4</w:t>
            </w: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7A7DF5" w:rsidRPr="00791CA6" w:rsidTr="00812AD9">
        <w:trPr>
          <w:trHeight w:hRule="exact" w:val="2273"/>
        </w:trPr>
        <w:tc>
          <w:tcPr>
            <w:tcW w:w="1418" w:type="dxa"/>
          </w:tcPr>
          <w:p w:rsidR="007A7DF5" w:rsidRPr="00791CA6" w:rsidRDefault="007A7DF5" w:rsidP="00812AD9">
            <w:pPr>
              <w:jc w:val="center"/>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Контрольная работа № 3 «</w:t>
            </w:r>
            <w:r w:rsidRPr="00791CA6">
              <w:rPr>
                <w:rFonts w:ascii="Times New Roman" w:eastAsia="Times New Roman" w:hAnsi="Times New Roman" w:cs="Times New Roman"/>
                <w:bCs/>
                <w:sz w:val="24"/>
                <w:szCs w:val="24"/>
              </w:rPr>
              <w:t xml:space="preserve">Поэзия второй половины </w:t>
            </w:r>
            <w:r w:rsidRPr="00791CA6">
              <w:rPr>
                <w:rFonts w:ascii="Times New Roman" w:eastAsia="Times New Roman" w:hAnsi="Times New Roman" w:cs="Times New Roman"/>
                <w:bCs/>
                <w:sz w:val="24"/>
                <w:szCs w:val="24"/>
                <w:lang w:val="en-US"/>
              </w:rPr>
              <w:t>XIX</w:t>
            </w:r>
            <w:r w:rsidRPr="00791CA6">
              <w:rPr>
                <w:rFonts w:ascii="Times New Roman" w:eastAsia="Times New Roman" w:hAnsi="Times New Roman" w:cs="Times New Roman"/>
                <w:bCs/>
                <w:sz w:val="24"/>
                <w:szCs w:val="24"/>
              </w:rPr>
              <w:t xml:space="preserve"> века»</w:t>
            </w:r>
          </w:p>
        </w:tc>
        <w:tc>
          <w:tcPr>
            <w:tcW w:w="1809" w:type="dxa"/>
          </w:tcPr>
          <w:p w:rsidR="007A7DF5" w:rsidRPr="00791CA6" w:rsidRDefault="007A7DF5" w:rsidP="00812AD9">
            <w:pPr>
              <w:jc w:val="center"/>
              <w:rPr>
                <w:rFonts w:ascii="Times New Roman" w:hAnsi="Times New Roman" w:cs="Times New Roman"/>
                <w:sz w:val="24"/>
                <w:szCs w:val="24"/>
              </w:rPr>
            </w:pPr>
          </w:p>
        </w:tc>
        <w:tc>
          <w:tcPr>
            <w:tcW w:w="1808" w:type="dxa"/>
          </w:tcPr>
          <w:p w:rsidR="007A7DF5" w:rsidRPr="00791CA6" w:rsidRDefault="007A7DF5" w:rsidP="00812AD9">
            <w:pPr>
              <w:tabs>
                <w:tab w:val="left" w:pos="567"/>
              </w:tabs>
              <w:spacing w:after="0" w:line="216" w:lineRule="auto"/>
              <w:jc w:val="both"/>
              <w:rPr>
                <w:rFonts w:ascii="Times New Roman" w:hAnsi="Times New Roman" w:cs="Times New Roman"/>
                <w:spacing w:val="-4"/>
                <w:sz w:val="24"/>
                <w:szCs w:val="24"/>
              </w:rPr>
            </w:pPr>
          </w:p>
        </w:tc>
        <w:tc>
          <w:tcPr>
            <w:tcW w:w="1640"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eastAsia="Times New Roman" w:hAnsi="Times New Roman"/>
                <w:sz w:val="24"/>
                <w:szCs w:val="24"/>
              </w:rPr>
              <w:t>Контрольная работа № 3 «</w:t>
            </w:r>
            <w:r w:rsidRPr="00791CA6">
              <w:rPr>
                <w:rFonts w:ascii="Times New Roman" w:eastAsia="Times New Roman" w:hAnsi="Times New Roman"/>
                <w:bCs/>
                <w:sz w:val="24"/>
                <w:szCs w:val="24"/>
              </w:rPr>
              <w:t xml:space="preserve">Поэзия второй половины </w:t>
            </w:r>
            <w:r w:rsidRPr="00791CA6">
              <w:rPr>
                <w:rFonts w:ascii="Times New Roman" w:eastAsia="Times New Roman" w:hAnsi="Times New Roman"/>
                <w:bCs/>
                <w:sz w:val="24"/>
                <w:szCs w:val="24"/>
                <w:lang w:val="en-US"/>
              </w:rPr>
              <w:t>XIX</w:t>
            </w:r>
            <w:r w:rsidRPr="00791CA6">
              <w:rPr>
                <w:rFonts w:ascii="Times New Roman" w:eastAsia="Times New Roman" w:hAnsi="Times New Roman"/>
                <w:bCs/>
                <w:sz w:val="24"/>
                <w:szCs w:val="24"/>
              </w:rPr>
              <w:t xml:space="preserve"> века»</w:t>
            </w:r>
          </w:p>
        </w:tc>
        <w:tc>
          <w:tcPr>
            <w:tcW w:w="1417" w:type="dxa"/>
          </w:tcPr>
          <w:p w:rsidR="007A7DF5" w:rsidRPr="00791CA6" w:rsidRDefault="007A7DF5"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поэзии второй половины </w:t>
            </w:r>
            <w:r w:rsidRPr="00791CA6">
              <w:rPr>
                <w:rFonts w:ascii="Times New Roman" w:eastAsia="Times New Roman" w:hAnsi="Times New Roman"/>
                <w:bCs/>
                <w:sz w:val="24"/>
                <w:szCs w:val="24"/>
              </w:rPr>
              <w:t xml:space="preserve"> </w:t>
            </w:r>
            <w:r w:rsidRPr="00791CA6">
              <w:rPr>
                <w:rFonts w:ascii="Times New Roman" w:eastAsia="Times New Roman" w:hAnsi="Times New Roman"/>
                <w:bCs/>
                <w:sz w:val="24"/>
                <w:szCs w:val="24"/>
                <w:lang w:val="en-US"/>
              </w:rPr>
              <w:t>XIX</w:t>
            </w:r>
            <w:r w:rsidRPr="00791CA6">
              <w:rPr>
                <w:rFonts w:ascii="Times New Roman" w:eastAsia="Times New Roman" w:hAnsi="Times New Roman"/>
                <w:bCs/>
                <w:sz w:val="24"/>
                <w:szCs w:val="24"/>
              </w:rPr>
              <w:t xml:space="preserve"> века</w:t>
            </w:r>
          </w:p>
        </w:tc>
        <w:tc>
          <w:tcPr>
            <w:tcW w:w="851" w:type="dxa"/>
          </w:tcPr>
          <w:p w:rsidR="007A7DF5" w:rsidRPr="00791CA6" w:rsidRDefault="007A7DF5" w:rsidP="00812AD9">
            <w:pPr>
              <w:pStyle w:val="a5"/>
              <w:spacing w:after="0" w:line="240" w:lineRule="auto"/>
              <w:ind w:left="0"/>
              <w:rPr>
                <w:rFonts w:ascii="Times New Roman" w:hAnsi="Times New Roman"/>
                <w:sz w:val="24"/>
                <w:szCs w:val="24"/>
              </w:rPr>
            </w:pPr>
          </w:p>
        </w:tc>
        <w:tc>
          <w:tcPr>
            <w:tcW w:w="1230" w:type="dxa"/>
          </w:tcPr>
          <w:p w:rsidR="007A7DF5" w:rsidRPr="00791CA6" w:rsidRDefault="007A7DF5" w:rsidP="00812AD9">
            <w:pPr>
              <w:pStyle w:val="a5"/>
              <w:spacing w:after="0" w:line="240" w:lineRule="auto"/>
              <w:ind w:left="0"/>
              <w:rPr>
                <w:rFonts w:ascii="Times New Roman" w:hAnsi="Times New Roman"/>
                <w:sz w:val="24"/>
                <w:szCs w:val="24"/>
              </w:rPr>
            </w:pPr>
          </w:p>
        </w:tc>
      </w:tr>
      <w:tr w:rsidR="00806F3C" w:rsidRPr="00791CA6" w:rsidTr="00812AD9">
        <w:trPr>
          <w:trHeight w:hRule="exact" w:val="2564"/>
        </w:trPr>
        <w:tc>
          <w:tcPr>
            <w:tcW w:w="1418" w:type="dxa"/>
          </w:tcPr>
          <w:p w:rsidR="00806F3C" w:rsidRPr="00791CA6" w:rsidRDefault="00806F3C" w:rsidP="00812AD9">
            <w:pPr>
              <w:jc w:val="center"/>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И.А. Бунин</w:t>
            </w: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sz w:val="24"/>
                <w:szCs w:val="24"/>
              </w:rPr>
              <w:t xml:space="preserve">Презентация с применением ИКТ. </w:t>
            </w:r>
          </w:p>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806F3C" w:rsidRPr="00791CA6" w:rsidRDefault="00806F3C"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2564"/>
        </w:trPr>
        <w:tc>
          <w:tcPr>
            <w:tcW w:w="1418" w:type="dxa"/>
          </w:tcPr>
          <w:p w:rsidR="00806F3C" w:rsidRPr="00791CA6" w:rsidRDefault="00806F3C" w:rsidP="00812AD9">
            <w:pPr>
              <w:jc w:val="center"/>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lastRenderedPageBreak/>
              <w:t>А.И. Куприн</w:t>
            </w: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sz w:val="24"/>
                <w:szCs w:val="24"/>
              </w:rPr>
              <w:t xml:space="preserve">Презентация с применением ИКТ. </w:t>
            </w:r>
          </w:p>
          <w:p w:rsidR="00806F3C" w:rsidRPr="00791CA6" w:rsidRDefault="00806F3C" w:rsidP="00812AD9">
            <w:pPr>
              <w:rPr>
                <w:rFonts w:ascii="Times New Roman" w:hAnsi="Times New Roman" w:cs="Times New Roman"/>
                <w:sz w:val="24"/>
                <w:szCs w:val="24"/>
              </w:rPr>
            </w:pPr>
          </w:p>
        </w:tc>
        <w:tc>
          <w:tcPr>
            <w:tcW w:w="1808" w:type="dxa"/>
          </w:tcPr>
          <w:p w:rsidR="00806F3C" w:rsidRPr="00791CA6" w:rsidRDefault="00806F3C"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7075"/>
        </w:trPr>
        <w:tc>
          <w:tcPr>
            <w:tcW w:w="1418" w:type="dxa"/>
          </w:tcPr>
          <w:p w:rsidR="00806F3C" w:rsidRPr="00791CA6" w:rsidRDefault="00806F3C" w:rsidP="00812AD9">
            <w:pPr>
              <w:jc w:val="center"/>
              <w:rPr>
                <w:rFonts w:ascii="Times New Roman" w:hAnsi="Times New Roman" w:cs="Times New Roman"/>
                <w:sz w:val="24"/>
                <w:szCs w:val="24"/>
              </w:rPr>
            </w:pPr>
            <w:r w:rsidRPr="00791CA6">
              <w:rPr>
                <w:rFonts w:ascii="Times New Roman" w:eastAsia="Times New Roman" w:hAnsi="Times New Roman" w:cs="Times New Roman"/>
                <w:sz w:val="24"/>
                <w:szCs w:val="24"/>
              </w:rPr>
              <w:t>А.М. Горький</w:t>
            </w: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Презентация с применением ИКТ.</w:t>
            </w:r>
          </w:p>
        </w:tc>
        <w:tc>
          <w:tcPr>
            <w:tcW w:w="1808" w:type="dxa"/>
          </w:tcPr>
          <w:p w:rsidR="00806F3C" w:rsidRPr="00791CA6" w:rsidRDefault="00806F3C" w:rsidP="00812AD9">
            <w:p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pacing w:val="-4"/>
                <w:sz w:val="24"/>
                <w:szCs w:val="24"/>
              </w:rPr>
              <w:t>основные факты жизни и творчества Горького,</w:t>
            </w:r>
            <w:r w:rsidRPr="00791CA6">
              <w:rPr>
                <w:rFonts w:ascii="Times New Roman" w:hAnsi="Times New Roman" w:cs="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806F3C" w:rsidRPr="00791CA6" w:rsidRDefault="00806F3C" w:rsidP="00812AD9">
            <w:pPr>
              <w:pStyle w:val="a5"/>
              <w:spacing w:after="0" w:line="240" w:lineRule="auto"/>
              <w:ind w:left="0"/>
              <w:rPr>
                <w:rFonts w:ascii="Times New Roman" w:hAnsi="Times New Roman"/>
                <w:i/>
                <w:iCs/>
                <w:sz w:val="24"/>
                <w:szCs w:val="24"/>
              </w:rPr>
            </w:pP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жанров.ОК4</w:t>
            </w: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690"/>
        </w:trPr>
        <w:tc>
          <w:tcPr>
            <w:tcW w:w="1418"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А.А. Блок.</w:t>
            </w: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sz w:val="24"/>
                <w:szCs w:val="24"/>
              </w:rPr>
              <w:t>Самостоятельная работа.</w:t>
            </w:r>
          </w:p>
        </w:tc>
        <w:tc>
          <w:tcPr>
            <w:tcW w:w="1808"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pacing w:val="-4"/>
                <w:sz w:val="24"/>
                <w:szCs w:val="24"/>
              </w:rPr>
              <w:t>основные факты жизни и творчества Блока,</w:t>
            </w:r>
            <w:r w:rsidRPr="00791CA6">
              <w:rPr>
                <w:rFonts w:ascii="Times New Roman" w:hAnsi="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w:t>
            </w:r>
          </w:p>
          <w:p w:rsidR="00806F3C" w:rsidRPr="00791CA6" w:rsidRDefault="00806F3C"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изученных литературных произведений</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2418"/>
        </w:trPr>
        <w:tc>
          <w:tcPr>
            <w:tcW w:w="1418" w:type="dxa"/>
          </w:tcPr>
          <w:p w:rsidR="00806F3C" w:rsidRPr="00791CA6" w:rsidRDefault="00806F3C"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r w:rsidRPr="00791CA6">
              <w:rPr>
                <w:rFonts w:ascii="Times New Roman" w:hAnsi="Times New Roman" w:cs="Times New Roman"/>
                <w:sz w:val="24"/>
                <w:szCs w:val="24"/>
              </w:rPr>
              <w:lastRenderedPageBreak/>
              <w:t>В.В. Маяковский.</w:t>
            </w:r>
          </w:p>
          <w:p w:rsidR="00806F3C" w:rsidRPr="00791CA6" w:rsidRDefault="00806F3C" w:rsidP="00812AD9">
            <w:pPr>
              <w:jc w:val="center"/>
              <w:rPr>
                <w:rFonts w:ascii="Times New Roman" w:hAnsi="Times New Roman" w:cs="Times New Roman"/>
                <w:sz w:val="24"/>
                <w:szCs w:val="24"/>
              </w:rPr>
            </w:pP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 Работа по таблице; самостоятельная работа.Презентация с применением ИКТ.</w:t>
            </w:r>
          </w:p>
        </w:tc>
        <w:tc>
          <w:tcPr>
            <w:tcW w:w="1808" w:type="dxa"/>
          </w:tcPr>
          <w:p w:rsidR="00806F3C" w:rsidRPr="00791CA6" w:rsidRDefault="00806F3C" w:rsidP="00812AD9">
            <w:p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06F3C" w:rsidRPr="00791CA6" w:rsidRDefault="00806F3C" w:rsidP="00812AD9">
            <w:pPr>
              <w:rPr>
                <w:rFonts w:ascii="Times New Roman" w:hAnsi="Times New Roman" w:cs="Times New Roman"/>
                <w:sz w:val="24"/>
                <w:szCs w:val="24"/>
              </w:rPr>
            </w:pP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Контрольная работа</w:t>
            </w: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Обобщение и систематизация .</w:t>
            </w:r>
          </w:p>
          <w:p w:rsidR="00806F3C" w:rsidRPr="00791CA6" w:rsidRDefault="00806F3C" w:rsidP="00812AD9">
            <w:pPr>
              <w:pStyle w:val="a5"/>
              <w:spacing w:after="0" w:line="240" w:lineRule="auto"/>
              <w:ind w:left="0"/>
              <w:rPr>
                <w:rFonts w:ascii="Times New Roman" w:hAnsi="Times New Roman"/>
                <w:sz w:val="24"/>
                <w:szCs w:val="24"/>
              </w:rPr>
            </w:pPr>
            <w:r w:rsidRPr="00791CA6">
              <w:rPr>
                <w:rStyle w:val="FontStyle44"/>
                <w:sz w:val="24"/>
                <w:szCs w:val="24"/>
              </w:rPr>
              <w:t>ОК 4.</w:t>
            </w: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3695"/>
        </w:trPr>
        <w:tc>
          <w:tcPr>
            <w:tcW w:w="1418"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С.А. Есенин.</w:t>
            </w: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p w:rsidR="00806F3C" w:rsidRPr="00791CA6" w:rsidRDefault="00806F3C" w:rsidP="00812AD9">
            <w:pPr>
              <w:jc w:val="center"/>
              <w:rPr>
                <w:rFonts w:ascii="Times New Roman" w:hAnsi="Times New Roman" w:cs="Times New Roman"/>
                <w:sz w:val="24"/>
                <w:szCs w:val="24"/>
              </w:rPr>
            </w:pP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806F3C" w:rsidRPr="00791CA6" w:rsidRDefault="00806F3C" w:rsidP="00812AD9">
            <w:pPr>
              <w:tabs>
                <w:tab w:val="left" w:pos="567"/>
              </w:tabs>
              <w:spacing w:after="0"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06F3C" w:rsidRPr="00791CA6" w:rsidRDefault="00806F3C" w:rsidP="00812AD9">
            <w:pPr>
              <w:tabs>
                <w:tab w:val="left" w:pos="567"/>
              </w:tabs>
              <w:spacing w:after="0"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tabs>
                <w:tab w:val="left" w:pos="567"/>
              </w:tabs>
              <w:spacing w:after="0" w:line="216" w:lineRule="auto"/>
              <w:rPr>
                <w:rFonts w:ascii="Times New Roman" w:hAnsi="Times New Roman" w:cs="Times New Roman"/>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p w:rsidR="00806F3C" w:rsidRPr="00791CA6" w:rsidRDefault="00806F3C" w:rsidP="00812AD9">
            <w:pPr>
              <w:pStyle w:val="a5"/>
              <w:spacing w:after="0" w:line="240" w:lineRule="auto"/>
              <w:ind w:left="0"/>
              <w:rPr>
                <w:rFonts w:ascii="Times New Roman" w:hAnsi="Times New Roman"/>
                <w:i/>
                <w:iCs/>
                <w:sz w:val="24"/>
                <w:szCs w:val="24"/>
              </w:rPr>
            </w:pP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Сочинение </w:t>
            </w: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ОК4</w:t>
            </w: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jc w:val="center"/>
              <w:rPr>
                <w:rFonts w:ascii="Times New Roman" w:hAnsi="Times New Roman" w:cs="Times New Roman"/>
                <w:sz w:val="24"/>
                <w:szCs w:val="24"/>
              </w:rPr>
            </w:pPr>
            <w:r w:rsidRPr="00791CA6">
              <w:rPr>
                <w:rFonts w:ascii="Times New Roman" w:eastAsia="Times New Roman" w:hAnsi="Times New Roman" w:cs="Times New Roman"/>
                <w:bCs/>
                <w:sz w:val="24"/>
                <w:szCs w:val="24"/>
              </w:rPr>
              <w:t>А. А. Фадеев</w:t>
            </w:r>
          </w:p>
        </w:tc>
        <w:tc>
          <w:tcPr>
            <w:tcW w:w="1809" w:type="dxa"/>
          </w:tcPr>
          <w:p w:rsidR="00806F3C" w:rsidRPr="00791CA6" w:rsidRDefault="00806F3C" w:rsidP="00812AD9">
            <w:pPr>
              <w:jc w:val="center"/>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sz w:val="24"/>
                <w:szCs w:val="24"/>
              </w:rPr>
              <w:t xml:space="preserve">Презентация с применением ИКТ. </w:t>
            </w:r>
          </w:p>
          <w:p w:rsidR="00806F3C" w:rsidRPr="00791CA6" w:rsidRDefault="00806F3C" w:rsidP="00812AD9">
            <w:pPr>
              <w:rPr>
                <w:rFonts w:ascii="Times New Roman" w:hAnsi="Times New Roman" w:cs="Times New Roman"/>
                <w:sz w:val="24"/>
                <w:szCs w:val="24"/>
              </w:rPr>
            </w:pPr>
          </w:p>
        </w:tc>
        <w:tc>
          <w:tcPr>
            <w:tcW w:w="1808" w:type="dxa"/>
          </w:tcPr>
          <w:p w:rsidR="00806F3C" w:rsidRPr="00791CA6" w:rsidRDefault="00806F3C" w:rsidP="00812AD9">
            <w:pPr>
              <w:pStyle w:val="a5"/>
              <w:spacing w:after="0" w:line="240" w:lineRule="auto"/>
              <w:ind w:left="0"/>
              <w:rPr>
                <w:rFonts w:ascii="Times New Roman" w:hAnsi="Times New Roman"/>
                <w:i/>
                <w:iCs/>
                <w:sz w:val="24"/>
                <w:szCs w:val="24"/>
              </w:rPr>
            </w:pPr>
            <w:r w:rsidRPr="00791CA6">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r w:rsidRPr="00791CA6">
              <w:rPr>
                <w:rFonts w:ascii="Times New Roman" w:hAnsi="Times New Roman"/>
                <w:sz w:val="24"/>
                <w:szCs w:val="24"/>
              </w:rPr>
              <w:t xml:space="preserve">Обобщение и систематизация знаний по изученному произведению; </w:t>
            </w:r>
            <w:r w:rsidRPr="00791CA6">
              <w:rPr>
                <w:rStyle w:val="FontStyle44"/>
                <w:sz w:val="24"/>
                <w:szCs w:val="24"/>
              </w:rPr>
              <w:t>ОК 4.</w:t>
            </w: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jc w:val="center"/>
              <w:rPr>
                <w:rFonts w:ascii="Times New Roman" w:eastAsia="Times New Roman" w:hAnsi="Times New Roman" w:cs="Times New Roman"/>
                <w:bCs/>
                <w:sz w:val="24"/>
                <w:szCs w:val="24"/>
              </w:rPr>
            </w:pPr>
            <w:r w:rsidRPr="00791CA6">
              <w:rPr>
                <w:rFonts w:ascii="Times New Roman" w:eastAsia="Times New Roman" w:hAnsi="Times New Roman" w:cs="Times New Roman"/>
                <w:bCs/>
                <w:sz w:val="24"/>
                <w:szCs w:val="24"/>
              </w:rPr>
              <w:t>М. И. Цветаева</w:t>
            </w:r>
          </w:p>
        </w:tc>
        <w:tc>
          <w:tcPr>
            <w:tcW w:w="1809"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w:t>
            </w:r>
          </w:p>
        </w:tc>
        <w:tc>
          <w:tcPr>
            <w:tcW w:w="1808" w:type="dxa"/>
          </w:tcPr>
          <w:p w:rsidR="00806F3C" w:rsidRPr="00791CA6" w:rsidRDefault="00806F3C"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806F3C" w:rsidRPr="00791CA6" w:rsidRDefault="00806F3C" w:rsidP="00812AD9">
            <w:pPr>
              <w:spacing w:line="360" w:lineRule="auto"/>
              <w:jc w:val="both"/>
              <w:rPr>
                <w:rFonts w:ascii="Times New Roman" w:hAnsi="Times New Roman" w:cs="Times New Roman"/>
                <w:b/>
                <w:sz w:val="24"/>
                <w:szCs w:val="24"/>
              </w:rPr>
            </w:pP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lastRenderedPageBreak/>
              <w:t>И.Э. Бабель</w:t>
            </w:r>
          </w:p>
        </w:tc>
        <w:tc>
          <w:tcPr>
            <w:tcW w:w="1809"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w:t>
            </w:r>
          </w:p>
        </w:tc>
        <w:tc>
          <w:tcPr>
            <w:tcW w:w="1808"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rPr>
                <w:rFonts w:ascii="Times New Roman" w:hAnsi="Times New Roman" w:cs="Times New Roman"/>
                <w:sz w:val="24"/>
                <w:szCs w:val="24"/>
              </w:rPr>
            </w:pPr>
            <w:r w:rsidRPr="00791CA6">
              <w:rPr>
                <w:rFonts w:ascii="Times New Roman" w:hAnsi="Times New Roman" w:cs="Times New Roman"/>
                <w:i/>
                <w:sz w:val="24"/>
                <w:szCs w:val="24"/>
                <w:shd w:val="clear" w:color="FFFFFF" w:fill="FFFFFF"/>
              </w:rPr>
              <w:t>М.И. Цветаева.</w:t>
            </w:r>
          </w:p>
          <w:p w:rsidR="00806F3C" w:rsidRPr="00791CA6" w:rsidRDefault="00806F3C" w:rsidP="00812AD9">
            <w:pPr>
              <w:spacing w:line="360" w:lineRule="auto"/>
              <w:jc w:val="both"/>
              <w:rPr>
                <w:rFonts w:ascii="Times New Roman" w:hAnsi="Times New Roman" w:cs="Times New Roman"/>
                <w:sz w:val="24"/>
                <w:szCs w:val="24"/>
              </w:rPr>
            </w:pPr>
          </w:p>
        </w:tc>
        <w:tc>
          <w:tcPr>
            <w:tcW w:w="1809"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06F3C" w:rsidRPr="00791CA6" w:rsidRDefault="00806F3C" w:rsidP="00812AD9">
            <w:pPr>
              <w:spacing w:line="360" w:lineRule="auto"/>
              <w:jc w:val="both"/>
              <w:rPr>
                <w:rFonts w:ascii="Times New Roman" w:hAnsi="Times New Roman" w:cs="Times New Roman"/>
                <w:b/>
                <w:sz w:val="24"/>
                <w:szCs w:val="24"/>
              </w:rPr>
            </w:pPr>
          </w:p>
        </w:tc>
        <w:tc>
          <w:tcPr>
            <w:tcW w:w="1808" w:type="dxa"/>
          </w:tcPr>
          <w:p w:rsidR="00806F3C" w:rsidRPr="00791CA6" w:rsidRDefault="00806F3C"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06F3C" w:rsidRPr="00791CA6" w:rsidRDefault="00806F3C" w:rsidP="00812AD9">
            <w:pPr>
              <w:tabs>
                <w:tab w:val="left" w:pos="567"/>
              </w:tabs>
              <w:spacing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вв</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А.П. Платонов</w:t>
            </w:r>
          </w:p>
        </w:tc>
        <w:tc>
          <w:tcPr>
            <w:tcW w:w="1809"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w:t>
            </w:r>
          </w:p>
        </w:tc>
        <w:tc>
          <w:tcPr>
            <w:tcW w:w="1808"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w:t>
            </w:r>
          </w:p>
        </w:tc>
        <w:tc>
          <w:tcPr>
            <w:tcW w:w="1640" w:type="dxa"/>
          </w:tcPr>
          <w:p w:rsidR="00806F3C" w:rsidRPr="00791CA6" w:rsidRDefault="00806F3C" w:rsidP="00812AD9">
            <w:pPr>
              <w:pStyle w:val="a5"/>
              <w:spacing w:after="0" w:line="240" w:lineRule="auto"/>
              <w:ind w:left="0"/>
              <w:rPr>
                <w:rFonts w:ascii="Times New Roman" w:hAnsi="Times New Roman"/>
                <w:sz w:val="24"/>
                <w:szCs w:val="24"/>
              </w:rPr>
            </w:pPr>
          </w:p>
        </w:tc>
        <w:tc>
          <w:tcPr>
            <w:tcW w:w="1417" w:type="dxa"/>
          </w:tcPr>
          <w:p w:rsidR="00806F3C" w:rsidRPr="00791CA6" w:rsidRDefault="00806F3C" w:rsidP="00812AD9">
            <w:pPr>
              <w:pStyle w:val="a5"/>
              <w:spacing w:after="0" w:line="240" w:lineRule="auto"/>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lastRenderedPageBreak/>
              <w:t>М.А. Булгаков</w:t>
            </w:r>
          </w:p>
        </w:tc>
        <w:tc>
          <w:tcPr>
            <w:tcW w:w="1809"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806F3C" w:rsidRPr="00791CA6" w:rsidRDefault="00806F3C"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806F3C" w:rsidRPr="00791CA6" w:rsidRDefault="00806F3C" w:rsidP="00812AD9">
            <w:pPr>
              <w:tabs>
                <w:tab w:val="left" w:pos="567"/>
              </w:tabs>
              <w:spacing w:line="216" w:lineRule="auto"/>
              <w:jc w:val="both"/>
              <w:rPr>
                <w:rFonts w:ascii="Times New Roman" w:hAnsi="Times New Roman" w:cs="Times New Roman"/>
                <w:sz w:val="24"/>
                <w:szCs w:val="24"/>
              </w:rPr>
            </w:pPr>
          </w:p>
          <w:p w:rsidR="00806F3C" w:rsidRPr="00791CA6" w:rsidRDefault="00806F3C" w:rsidP="00812AD9">
            <w:pPr>
              <w:numPr>
                <w:ilvl w:val="1"/>
                <w:numId w:val="2"/>
              </w:numPr>
              <w:tabs>
                <w:tab w:val="clear" w:pos="2367"/>
                <w:tab w:val="num" w:pos="567"/>
              </w:tabs>
              <w:spacing w:line="216" w:lineRule="auto"/>
              <w:ind w:left="567" w:hanging="567"/>
              <w:jc w:val="both"/>
              <w:rPr>
                <w:rFonts w:ascii="Times New Roman" w:hAnsi="Times New Roman" w:cs="Times New Roman"/>
                <w:sz w:val="24"/>
                <w:szCs w:val="24"/>
              </w:rPr>
            </w:pPr>
            <w:r w:rsidRPr="00791CA6">
              <w:rPr>
                <w:rFonts w:ascii="Times New Roman" w:hAnsi="Times New Roman" w:cs="Times New Roman"/>
                <w:sz w:val="24"/>
                <w:szCs w:val="24"/>
              </w:rPr>
              <w:t>образную природу словесного искусства;</w:t>
            </w:r>
          </w:p>
          <w:p w:rsidR="00806F3C" w:rsidRPr="00791CA6" w:rsidRDefault="00806F3C" w:rsidP="00812AD9">
            <w:pPr>
              <w:numPr>
                <w:ilvl w:val="1"/>
                <w:numId w:val="2"/>
              </w:numPr>
              <w:tabs>
                <w:tab w:val="clear" w:pos="2367"/>
                <w:tab w:val="left" w:pos="-567"/>
                <w:tab w:val="num" w:pos="567"/>
              </w:tabs>
              <w:spacing w:line="216" w:lineRule="auto"/>
              <w:ind w:left="567" w:hanging="567"/>
              <w:jc w:val="both"/>
              <w:rPr>
                <w:rFonts w:ascii="Times New Roman" w:hAnsi="Times New Roman" w:cs="Times New Roman"/>
                <w:sz w:val="24"/>
                <w:szCs w:val="24"/>
              </w:rPr>
            </w:pPr>
            <w:r w:rsidRPr="00791CA6">
              <w:rPr>
                <w:rFonts w:ascii="Times New Roman" w:hAnsi="Times New Roman" w:cs="Times New Roman"/>
                <w:sz w:val="24"/>
                <w:szCs w:val="24"/>
              </w:rPr>
              <w:t>содержание изученных литературных произведений;</w:t>
            </w:r>
          </w:p>
          <w:p w:rsidR="00806F3C" w:rsidRPr="00791CA6" w:rsidRDefault="00806F3C" w:rsidP="00812AD9">
            <w:pPr>
              <w:numPr>
                <w:ilvl w:val="1"/>
                <w:numId w:val="2"/>
              </w:numPr>
              <w:tabs>
                <w:tab w:val="clear" w:pos="2367"/>
                <w:tab w:val="num" w:pos="567"/>
              </w:tabs>
              <w:spacing w:line="216" w:lineRule="auto"/>
              <w:ind w:left="567" w:hanging="567"/>
              <w:jc w:val="both"/>
              <w:rPr>
                <w:rFonts w:ascii="Times New Roman" w:hAnsi="Times New Roman" w:cs="Times New Roman"/>
                <w:spacing w:val="-4"/>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XIX</w:t>
            </w:r>
            <w:r w:rsidRPr="00791CA6">
              <w:rPr>
                <w:rFonts w:ascii="Times New Roman" w:hAnsi="Times New Roman" w:cs="Times New Roman"/>
                <w:spacing w:val="-4"/>
                <w:sz w:val="24"/>
                <w:szCs w:val="24"/>
              </w:rPr>
              <w:t>–</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 xml:space="preserve"> вв.;</w:t>
            </w:r>
          </w:p>
          <w:p w:rsidR="00806F3C" w:rsidRPr="00791CA6" w:rsidRDefault="00806F3C" w:rsidP="00812AD9">
            <w:pPr>
              <w:spacing w:line="360" w:lineRule="auto"/>
              <w:jc w:val="both"/>
              <w:rPr>
                <w:rFonts w:ascii="Times New Roman" w:hAnsi="Times New Roman" w:cs="Times New Roman"/>
                <w:b/>
                <w:sz w:val="24"/>
                <w:szCs w:val="24"/>
              </w:rPr>
            </w:pPr>
          </w:p>
        </w:tc>
        <w:tc>
          <w:tcPr>
            <w:tcW w:w="1640"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 xml:space="preserve">Сочинение </w:t>
            </w:r>
          </w:p>
        </w:tc>
        <w:tc>
          <w:tcPr>
            <w:tcW w:w="1417" w:type="dxa"/>
          </w:tcPr>
          <w:p w:rsidR="00806F3C" w:rsidRPr="00791CA6" w:rsidRDefault="00806F3C" w:rsidP="00812AD9">
            <w:pPr>
              <w:pStyle w:val="a5"/>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806F3C" w:rsidRPr="00791CA6" w:rsidRDefault="00806F3C" w:rsidP="00812AD9">
            <w:pPr>
              <w:pStyle w:val="a5"/>
              <w:ind w:left="0"/>
              <w:rPr>
                <w:rFonts w:ascii="Times New Roman" w:hAnsi="Times New Roman"/>
                <w:sz w:val="24"/>
                <w:szCs w:val="24"/>
              </w:rPr>
            </w:pPr>
            <w:r w:rsidRPr="00791CA6">
              <w:rPr>
                <w:rFonts w:ascii="Times New Roman" w:hAnsi="Times New Roman"/>
                <w:sz w:val="24"/>
                <w:szCs w:val="24"/>
              </w:rPr>
              <w:t>ОК4</w:t>
            </w:r>
          </w:p>
          <w:p w:rsidR="00806F3C" w:rsidRPr="00791CA6" w:rsidRDefault="00806F3C" w:rsidP="00812AD9">
            <w:pPr>
              <w:pStyle w:val="a5"/>
              <w:ind w:left="0"/>
              <w:rPr>
                <w:rFonts w:ascii="Times New Roman" w:hAnsi="Times New Roman"/>
                <w:sz w:val="24"/>
                <w:szCs w:val="24"/>
              </w:rPr>
            </w:pPr>
          </w:p>
          <w:p w:rsidR="00806F3C" w:rsidRPr="00791CA6" w:rsidRDefault="00806F3C" w:rsidP="00812AD9">
            <w:pPr>
              <w:pStyle w:val="a5"/>
              <w:ind w:left="0"/>
              <w:rPr>
                <w:rFonts w:ascii="Times New Roman" w:hAnsi="Times New Roman"/>
                <w:sz w:val="24"/>
                <w:szCs w:val="24"/>
              </w:rPr>
            </w:pPr>
          </w:p>
          <w:p w:rsidR="00806F3C" w:rsidRPr="00791CA6" w:rsidRDefault="00806F3C" w:rsidP="00812AD9">
            <w:pPr>
              <w:spacing w:line="360" w:lineRule="auto"/>
              <w:jc w:val="both"/>
              <w:rPr>
                <w:rFonts w:ascii="Times New Roman" w:hAnsi="Times New Roman" w:cs="Times New Roman"/>
                <w:b/>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06F3C" w:rsidRPr="00791CA6" w:rsidTr="00812AD9">
        <w:trPr>
          <w:trHeight w:hRule="exact" w:val="4112"/>
        </w:trPr>
        <w:tc>
          <w:tcPr>
            <w:tcW w:w="1418" w:type="dxa"/>
          </w:tcPr>
          <w:p w:rsidR="00806F3C" w:rsidRPr="00791CA6" w:rsidRDefault="00806F3C"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О.Э. Мальденштам</w:t>
            </w:r>
          </w:p>
        </w:tc>
        <w:tc>
          <w:tcPr>
            <w:tcW w:w="1809" w:type="dxa"/>
          </w:tcPr>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w:t>
            </w:r>
          </w:p>
        </w:tc>
        <w:tc>
          <w:tcPr>
            <w:tcW w:w="1808" w:type="dxa"/>
          </w:tcPr>
          <w:p w:rsidR="00806F3C" w:rsidRPr="00791CA6" w:rsidRDefault="00806F3C"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06F3C" w:rsidRPr="00791CA6" w:rsidRDefault="00806F3C" w:rsidP="00812AD9">
            <w:pPr>
              <w:tabs>
                <w:tab w:val="left" w:pos="567"/>
              </w:tabs>
              <w:spacing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06F3C" w:rsidRPr="00791CA6" w:rsidRDefault="00806F3C" w:rsidP="00812AD9">
            <w:pPr>
              <w:spacing w:line="360" w:lineRule="auto"/>
              <w:jc w:val="both"/>
              <w:rPr>
                <w:rFonts w:ascii="Times New Roman" w:hAnsi="Times New Roman" w:cs="Times New Roman"/>
                <w:b/>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вв</w:t>
            </w:r>
          </w:p>
        </w:tc>
        <w:tc>
          <w:tcPr>
            <w:tcW w:w="1640" w:type="dxa"/>
          </w:tcPr>
          <w:p w:rsidR="00806F3C" w:rsidRPr="00791CA6" w:rsidRDefault="00806F3C" w:rsidP="00812AD9">
            <w:pPr>
              <w:spacing w:line="360" w:lineRule="auto"/>
              <w:jc w:val="both"/>
              <w:rPr>
                <w:rFonts w:ascii="Times New Roman" w:hAnsi="Times New Roman" w:cs="Times New Roman"/>
                <w:b/>
                <w:sz w:val="24"/>
                <w:szCs w:val="24"/>
              </w:rPr>
            </w:pPr>
          </w:p>
        </w:tc>
        <w:tc>
          <w:tcPr>
            <w:tcW w:w="1417" w:type="dxa"/>
          </w:tcPr>
          <w:p w:rsidR="00806F3C" w:rsidRPr="00791CA6" w:rsidRDefault="00806F3C" w:rsidP="00812AD9">
            <w:pPr>
              <w:pStyle w:val="a5"/>
              <w:ind w:left="0"/>
              <w:rPr>
                <w:rFonts w:ascii="Times New Roman" w:hAnsi="Times New Roman"/>
                <w:sz w:val="24"/>
                <w:szCs w:val="24"/>
              </w:rPr>
            </w:pPr>
          </w:p>
        </w:tc>
        <w:tc>
          <w:tcPr>
            <w:tcW w:w="851" w:type="dxa"/>
          </w:tcPr>
          <w:p w:rsidR="00806F3C" w:rsidRPr="00791CA6" w:rsidRDefault="00806F3C" w:rsidP="00812AD9">
            <w:pPr>
              <w:pStyle w:val="a5"/>
              <w:spacing w:after="0" w:line="240" w:lineRule="auto"/>
              <w:ind w:left="0"/>
              <w:rPr>
                <w:rFonts w:ascii="Times New Roman" w:hAnsi="Times New Roman"/>
                <w:sz w:val="24"/>
                <w:szCs w:val="24"/>
              </w:rPr>
            </w:pPr>
          </w:p>
        </w:tc>
        <w:tc>
          <w:tcPr>
            <w:tcW w:w="1230" w:type="dxa"/>
          </w:tcPr>
          <w:p w:rsidR="00806F3C" w:rsidRPr="00791CA6" w:rsidRDefault="00806F3C" w:rsidP="00812AD9">
            <w:pPr>
              <w:pStyle w:val="a5"/>
              <w:spacing w:after="0" w:line="240" w:lineRule="auto"/>
              <w:ind w:left="0"/>
              <w:rPr>
                <w:rFonts w:ascii="Times New Roman" w:hAnsi="Times New Roman"/>
                <w:sz w:val="24"/>
                <w:szCs w:val="24"/>
              </w:rPr>
            </w:pPr>
          </w:p>
        </w:tc>
      </w:tr>
      <w:tr w:rsidR="00812AD9" w:rsidRPr="00791CA6" w:rsidTr="00812AD9">
        <w:trPr>
          <w:trHeight w:hRule="exact" w:val="4112"/>
        </w:trPr>
        <w:tc>
          <w:tcPr>
            <w:tcW w:w="1418" w:type="dxa"/>
          </w:tcPr>
          <w:p w:rsidR="00812AD9" w:rsidRPr="00791CA6" w:rsidRDefault="00812AD9" w:rsidP="00812AD9">
            <w:pPr>
              <w:tabs>
                <w:tab w:val="left" w:pos="1404"/>
              </w:tabs>
              <w:rPr>
                <w:rFonts w:ascii="Times New Roman" w:hAnsi="Times New Roman" w:cs="Times New Roman"/>
                <w:sz w:val="24"/>
                <w:szCs w:val="24"/>
              </w:rPr>
            </w:pPr>
            <w:r w:rsidRPr="00791CA6">
              <w:rPr>
                <w:rFonts w:ascii="Times New Roman" w:hAnsi="Times New Roman" w:cs="Times New Roman"/>
                <w:sz w:val="24"/>
                <w:szCs w:val="24"/>
              </w:rPr>
              <w:t>Б.Л. Пастернак.</w:t>
            </w:r>
          </w:p>
          <w:p w:rsidR="00812AD9" w:rsidRPr="00791CA6" w:rsidRDefault="00812AD9" w:rsidP="00812AD9">
            <w:pPr>
              <w:tabs>
                <w:tab w:val="left" w:pos="1404"/>
              </w:tabs>
              <w:rPr>
                <w:rFonts w:ascii="Times New Roman" w:hAnsi="Times New Roman" w:cs="Times New Roman"/>
                <w:i/>
                <w:sz w:val="24"/>
                <w:szCs w:val="24"/>
              </w:rPr>
            </w:pPr>
          </w:p>
        </w:tc>
        <w:tc>
          <w:tcPr>
            <w:tcW w:w="1809" w:type="dxa"/>
          </w:tcPr>
          <w:p w:rsidR="00812AD9" w:rsidRPr="00791CA6" w:rsidRDefault="00812AD9" w:rsidP="00812AD9">
            <w:pPr>
              <w:pStyle w:val="a5"/>
              <w:ind w:left="0"/>
              <w:rPr>
                <w:rFonts w:ascii="Times New Roman" w:hAnsi="Times New Roman"/>
                <w:i/>
                <w:iCs/>
                <w:sz w:val="24"/>
                <w:szCs w:val="24"/>
              </w:rPr>
            </w:pPr>
            <w:r w:rsidRPr="00791CA6">
              <w:rPr>
                <w:rFonts w:ascii="Times New Roman" w:hAnsi="Times New Roman"/>
                <w:i/>
                <w:iCs/>
                <w:sz w:val="24"/>
                <w:szCs w:val="24"/>
              </w:rPr>
              <w:t>Устный опрос</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воспроизводить содержание литературного произведения;</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сопоставлять литературные произведения;</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выявлять авторскую позицию;</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12AD9" w:rsidRPr="00791CA6" w:rsidRDefault="00812AD9" w:rsidP="00812AD9">
            <w:pPr>
              <w:spacing w:line="360" w:lineRule="auto"/>
              <w:jc w:val="both"/>
              <w:rPr>
                <w:rFonts w:ascii="Times New Roman" w:hAnsi="Times New Roman" w:cs="Times New Roman"/>
                <w:b/>
                <w:sz w:val="24"/>
                <w:szCs w:val="24"/>
              </w:rPr>
            </w:pPr>
          </w:p>
        </w:tc>
        <w:tc>
          <w:tcPr>
            <w:tcW w:w="1640" w:type="dxa"/>
          </w:tcPr>
          <w:p w:rsidR="00812AD9" w:rsidRPr="00791CA6" w:rsidRDefault="00812AD9" w:rsidP="00812AD9">
            <w:pPr>
              <w:spacing w:line="360" w:lineRule="auto"/>
              <w:jc w:val="both"/>
              <w:rPr>
                <w:rFonts w:ascii="Times New Roman" w:hAnsi="Times New Roman" w:cs="Times New Roman"/>
                <w:b/>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5954"/>
        </w:trPr>
        <w:tc>
          <w:tcPr>
            <w:tcW w:w="1418" w:type="dxa"/>
          </w:tcPr>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lastRenderedPageBreak/>
              <w:t>М.А. Шолохов</w:t>
            </w:r>
          </w:p>
        </w:tc>
        <w:tc>
          <w:tcPr>
            <w:tcW w:w="1809"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812AD9" w:rsidRPr="00791CA6" w:rsidRDefault="00812AD9"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791CA6">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w:t>
            </w:r>
            <w:r w:rsidRPr="00791CA6">
              <w:rPr>
                <w:rFonts w:ascii="Times New Roman" w:hAnsi="Times New Roman" w:cs="Times New Roman"/>
                <w:b/>
                <w:sz w:val="24"/>
                <w:szCs w:val="24"/>
              </w:rPr>
              <w:t xml:space="preserve"> знать:</w:t>
            </w:r>
          </w:p>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 xml:space="preserve"> образную природу словесного искусства;</w:t>
            </w:r>
          </w:p>
          <w:p w:rsidR="00812AD9" w:rsidRPr="00791CA6" w:rsidRDefault="00812AD9" w:rsidP="00812AD9">
            <w:pPr>
              <w:spacing w:line="360" w:lineRule="auto"/>
              <w:jc w:val="both"/>
              <w:rPr>
                <w:rFonts w:ascii="Times New Roman" w:hAnsi="Times New Roman" w:cs="Times New Roman"/>
                <w:b/>
                <w:sz w:val="24"/>
                <w:szCs w:val="24"/>
              </w:rPr>
            </w:pPr>
          </w:p>
        </w:tc>
        <w:tc>
          <w:tcPr>
            <w:tcW w:w="1640"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b/>
                <w:sz w:val="24"/>
                <w:szCs w:val="24"/>
              </w:rPr>
              <w:t xml:space="preserve">Сочинение </w:t>
            </w:r>
          </w:p>
        </w:tc>
        <w:tc>
          <w:tcPr>
            <w:tcW w:w="1417" w:type="dxa"/>
          </w:tcPr>
          <w:p w:rsidR="00812AD9" w:rsidRPr="00791CA6" w:rsidRDefault="00812AD9" w:rsidP="00812AD9">
            <w:pPr>
              <w:pStyle w:val="a5"/>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812AD9" w:rsidRPr="00791CA6" w:rsidRDefault="00812AD9" w:rsidP="00812AD9">
            <w:pPr>
              <w:pStyle w:val="a5"/>
              <w:ind w:left="0"/>
              <w:rPr>
                <w:rFonts w:ascii="Times New Roman" w:hAnsi="Times New Roman"/>
                <w:sz w:val="24"/>
                <w:szCs w:val="24"/>
              </w:rPr>
            </w:pPr>
            <w:r w:rsidRPr="00791CA6">
              <w:rPr>
                <w:rFonts w:ascii="Times New Roman" w:hAnsi="Times New Roman"/>
                <w:sz w:val="24"/>
                <w:szCs w:val="24"/>
              </w:rPr>
              <w:t>ОК4</w:t>
            </w:r>
          </w:p>
          <w:p w:rsidR="00812AD9" w:rsidRPr="00791CA6" w:rsidRDefault="00812AD9" w:rsidP="00812AD9">
            <w:pPr>
              <w:spacing w:line="360" w:lineRule="auto"/>
              <w:jc w:val="both"/>
              <w:rPr>
                <w:rFonts w:ascii="Times New Roman" w:hAnsi="Times New Roman" w:cs="Times New Roman"/>
                <w:b/>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4112"/>
        </w:trPr>
        <w:tc>
          <w:tcPr>
            <w:tcW w:w="1418" w:type="dxa"/>
          </w:tcPr>
          <w:p w:rsidR="00812AD9" w:rsidRPr="00791CA6" w:rsidRDefault="00812AD9" w:rsidP="00812AD9">
            <w:pPr>
              <w:tabs>
                <w:tab w:val="left" w:pos="1404"/>
              </w:tabs>
              <w:rPr>
                <w:rFonts w:ascii="Times New Roman" w:hAnsi="Times New Roman" w:cs="Times New Roman"/>
                <w:i/>
                <w:sz w:val="24"/>
                <w:szCs w:val="24"/>
              </w:rPr>
            </w:pPr>
            <w:r w:rsidRPr="00791CA6">
              <w:rPr>
                <w:rFonts w:ascii="Times New Roman" w:hAnsi="Times New Roman" w:cs="Times New Roman"/>
                <w:i/>
                <w:sz w:val="24"/>
                <w:szCs w:val="24"/>
              </w:rPr>
              <w:t>А.А. Ахматова</w:t>
            </w:r>
          </w:p>
        </w:tc>
        <w:tc>
          <w:tcPr>
            <w:tcW w:w="1809" w:type="dxa"/>
          </w:tcPr>
          <w:p w:rsidR="00812AD9" w:rsidRPr="00791CA6" w:rsidRDefault="00812AD9" w:rsidP="00812AD9">
            <w:pPr>
              <w:pStyle w:val="a5"/>
              <w:ind w:left="0"/>
              <w:rPr>
                <w:rFonts w:ascii="Times New Roman" w:hAnsi="Times New Roman"/>
                <w:i/>
                <w:iCs/>
                <w:sz w:val="24"/>
                <w:szCs w:val="24"/>
              </w:rPr>
            </w:pPr>
            <w:r w:rsidRPr="00791CA6">
              <w:rPr>
                <w:rFonts w:ascii="Times New Roman" w:hAnsi="Times New Roman"/>
                <w:i/>
                <w:iCs/>
                <w:sz w:val="24"/>
                <w:szCs w:val="24"/>
              </w:rPr>
              <w:t>Устный опрос</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i/>
                <w:iCs/>
                <w:sz w:val="24"/>
                <w:szCs w:val="24"/>
              </w:rPr>
              <w:t>Чтение стихотворений наизусть</w:t>
            </w: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воспроизводить содержание литературного произведения;</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сопоставлять литературные произведения;</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выявлять авторскую позицию;</w:t>
            </w:r>
          </w:p>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12AD9" w:rsidRPr="00791CA6" w:rsidRDefault="00812AD9" w:rsidP="00812AD9">
            <w:pPr>
              <w:spacing w:line="360" w:lineRule="auto"/>
              <w:jc w:val="both"/>
              <w:rPr>
                <w:rFonts w:ascii="Times New Roman" w:hAnsi="Times New Roman" w:cs="Times New Roman"/>
                <w:b/>
                <w:sz w:val="24"/>
                <w:szCs w:val="24"/>
              </w:rPr>
            </w:pPr>
          </w:p>
        </w:tc>
        <w:tc>
          <w:tcPr>
            <w:tcW w:w="1640" w:type="dxa"/>
          </w:tcPr>
          <w:p w:rsidR="00812AD9" w:rsidRPr="00791CA6" w:rsidRDefault="00812AD9" w:rsidP="00812AD9">
            <w:pPr>
              <w:spacing w:line="360" w:lineRule="auto"/>
              <w:jc w:val="both"/>
              <w:rPr>
                <w:rFonts w:ascii="Times New Roman" w:hAnsi="Times New Roman" w:cs="Times New Roman"/>
                <w:b/>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1558"/>
        </w:trPr>
        <w:tc>
          <w:tcPr>
            <w:tcW w:w="1418" w:type="dxa"/>
          </w:tcPr>
          <w:p w:rsidR="00812AD9" w:rsidRPr="00791CA6" w:rsidRDefault="00812AD9" w:rsidP="00812AD9">
            <w:pPr>
              <w:tabs>
                <w:tab w:val="left" w:pos="1404"/>
              </w:tabs>
              <w:rPr>
                <w:rFonts w:ascii="Times New Roman" w:hAnsi="Times New Roman" w:cs="Times New Roman"/>
                <w:sz w:val="24"/>
                <w:szCs w:val="24"/>
              </w:rPr>
            </w:pPr>
            <w:r w:rsidRPr="00791CA6">
              <w:rPr>
                <w:rFonts w:ascii="Times New Roman" w:hAnsi="Times New Roman" w:cs="Times New Roman"/>
                <w:sz w:val="24"/>
                <w:szCs w:val="24"/>
              </w:rPr>
              <w:t>В.М. Шукшин</w:t>
            </w:r>
          </w:p>
        </w:tc>
        <w:tc>
          <w:tcPr>
            <w:tcW w:w="1809"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w:t>
            </w:r>
          </w:p>
        </w:tc>
        <w:tc>
          <w:tcPr>
            <w:tcW w:w="1808" w:type="dxa"/>
          </w:tcPr>
          <w:p w:rsidR="00812AD9" w:rsidRPr="00791CA6" w:rsidRDefault="00812AD9" w:rsidP="00812AD9">
            <w:pPr>
              <w:tabs>
                <w:tab w:val="left" w:pos="567"/>
              </w:tabs>
              <w:spacing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12AD9" w:rsidRPr="00791CA6" w:rsidRDefault="00812AD9" w:rsidP="00812AD9">
            <w:pPr>
              <w:spacing w:line="360" w:lineRule="auto"/>
              <w:jc w:val="both"/>
              <w:rPr>
                <w:rFonts w:ascii="Times New Roman" w:hAnsi="Times New Roman" w:cs="Times New Roman"/>
                <w:b/>
                <w:sz w:val="24"/>
                <w:szCs w:val="24"/>
              </w:rPr>
            </w:pPr>
          </w:p>
        </w:tc>
        <w:tc>
          <w:tcPr>
            <w:tcW w:w="1640" w:type="dxa"/>
          </w:tcPr>
          <w:p w:rsidR="00812AD9" w:rsidRPr="00791CA6" w:rsidRDefault="00812AD9" w:rsidP="00812AD9">
            <w:pPr>
              <w:spacing w:line="360" w:lineRule="auto"/>
              <w:jc w:val="both"/>
              <w:rPr>
                <w:rFonts w:ascii="Times New Roman" w:hAnsi="Times New Roman" w:cs="Times New Roman"/>
                <w:b/>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5678"/>
        </w:trPr>
        <w:tc>
          <w:tcPr>
            <w:tcW w:w="1418" w:type="dxa"/>
          </w:tcPr>
          <w:p w:rsidR="00812AD9" w:rsidRPr="00791CA6" w:rsidRDefault="00812AD9" w:rsidP="00812AD9">
            <w:pPr>
              <w:tabs>
                <w:tab w:val="left" w:pos="1404"/>
              </w:tabs>
              <w:rPr>
                <w:rFonts w:ascii="Times New Roman" w:hAnsi="Times New Roman" w:cs="Times New Roman"/>
                <w:sz w:val="24"/>
                <w:szCs w:val="24"/>
              </w:rPr>
            </w:pPr>
            <w:r w:rsidRPr="00791CA6">
              <w:rPr>
                <w:rFonts w:ascii="Times New Roman" w:hAnsi="Times New Roman" w:cs="Times New Roman"/>
                <w:sz w:val="24"/>
                <w:szCs w:val="24"/>
              </w:rPr>
              <w:lastRenderedPageBreak/>
              <w:t xml:space="preserve">В.Г. Распутин </w:t>
            </w:r>
          </w:p>
        </w:tc>
        <w:tc>
          <w:tcPr>
            <w:tcW w:w="1809"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812AD9" w:rsidRPr="00791CA6" w:rsidRDefault="00812AD9" w:rsidP="0081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791CA6">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знать:</w:t>
            </w:r>
          </w:p>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 xml:space="preserve"> образную природу словесного искусства;</w:t>
            </w:r>
          </w:p>
          <w:p w:rsidR="00812AD9" w:rsidRPr="00791CA6" w:rsidRDefault="00812AD9" w:rsidP="00812AD9">
            <w:pPr>
              <w:spacing w:line="360" w:lineRule="auto"/>
              <w:jc w:val="both"/>
              <w:rPr>
                <w:rFonts w:ascii="Times New Roman" w:hAnsi="Times New Roman" w:cs="Times New Roman"/>
                <w:sz w:val="24"/>
                <w:szCs w:val="24"/>
              </w:rPr>
            </w:pPr>
          </w:p>
        </w:tc>
        <w:tc>
          <w:tcPr>
            <w:tcW w:w="1640" w:type="dxa"/>
          </w:tcPr>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 xml:space="preserve">Сочинение </w:t>
            </w:r>
          </w:p>
        </w:tc>
        <w:tc>
          <w:tcPr>
            <w:tcW w:w="1417" w:type="dxa"/>
          </w:tcPr>
          <w:p w:rsidR="00812AD9" w:rsidRPr="00791CA6" w:rsidRDefault="00812AD9" w:rsidP="00812AD9">
            <w:pPr>
              <w:pStyle w:val="a5"/>
              <w:ind w:left="0"/>
              <w:rPr>
                <w:rFonts w:ascii="Times New Roman" w:hAnsi="Times New Roman"/>
                <w:sz w:val="24"/>
                <w:szCs w:val="24"/>
              </w:rPr>
            </w:pPr>
            <w:r w:rsidRPr="00791CA6">
              <w:rPr>
                <w:rFonts w:ascii="Times New Roman" w:hAnsi="Times New Roman"/>
                <w:sz w:val="24"/>
                <w:szCs w:val="24"/>
              </w:rPr>
              <w:t>Аргументировано формулировать своё отношение к прочитанным  произведениям,.</w:t>
            </w:r>
          </w:p>
          <w:p w:rsidR="00812AD9" w:rsidRPr="00791CA6" w:rsidRDefault="00812AD9" w:rsidP="00812AD9">
            <w:pPr>
              <w:pStyle w:val="a5"/>
              <w:ind w:left="0"/>
              <w:rPr>
                <w:rFonts w:ascii="Times New Roman" w:hAnsi="Times New Roman"/>
                <w:sz w:val="24"/>
                <w:szCs w:val="24"/>
              </w:rPr>
            </w:pPr>
            <w:r w:rsidRPr="00791CA6">
              <w:rPr>
                <w:rFonts w:ascii="Times New Roman" w:hAnsi="Times New Roman"/>
                <w:sz w:val="24"/>
                <w:szCs w:val="24"/>
              </w:rPr>
              <w:t>ОК4</w:t>
            </w:r>
          </w:p>
          <w:p w:rsidR="00812AD9" w:rsidRPr="00791CA6" w:rsidRDefault="00812AD9" w:rsidP="00812AD9">
            <w:pPr>
              <w:spacing w:line="360" w:lineRule="auto"/>
              <w:jc w:val="both"/>
              <w:rPr>
                <w:rFonts w:ascii="Times New Roman" w:hAnsi="Times New Roman" w:cs="Times New Roman"/>
                <w:b/>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5819"/>
        </w:trPr>
        <w:tc>
          <w:tcPr>
            <w:tcW w:w="1418" w:type="dxa"/>
          </w:tcPr>
          <w:p w:rsidR="00812AD9" w:rsidRPr="00791CA6" w:rsidRDefault="00812AD9" w:rsidP="00812AD9">
            <w:pPr>
              <w:tabs>
                <w:tab w:val="left" w:pos="1404"/>
              </w:tabs>
              <w:rPr>
                <w:rFonts w:ascii="Times New Roman" w:hAnsi="Times New Roman" w:cs="Times New Roman"/>
                <w:sz w:val="24"/>
                <w:szCs w:val="24"/>
              </w:rPr>
            </w:pPr>
            <w:r w:rsidRPr="00791CA6">
              <w:rPr>
                <w:rFonts w:ascii="Times New Roman" w:eastAsia="Times New Roman" w:hAnsi="Times New Roman" w:cs="Times New Roman"/>
                <w:sz w:val="24"/>
                <w:szCs w:val="24"/>
              </w:rPr>
              <w:t>Н. Рубцов</w:t>
            </w:r>
          </w:p>
        </w:tc>
        <w:tc>
          <w:tcPr>
            <w:tcW w:w="1809" w:type="dxa"/>
          </w:tcPr>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12AD9" w:rsidRPr="00791CA6" w:rsidRDefault="00812AD9" w:rsidP="00812AD9">
            <w:pPr>
              <w:spacing w:line="360" w:lineRule="auto"/>
              <w:jc w:val="both"/>
              <w:rPr>
                <w:rFonts w:ascii="Times New Roman" w:hAnsi="Times New Roman" w:cs="Times New Roman"/>
                <w:b/>
                <w:sz w:val="24"/>
                <w:szCs w:val="24"/>
              </w:rPr>
            </w:pP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12AD9" w:rsidRPr="00791CA6" w:rsidRDefault="00812AD9" w:rsidP="00812AD9">
            <w:pPr>
              <w:tabs>
                <w:tab w:val="left" w:pos="567"/>
              </w:tabs>
              <w:spacing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вв</w:t>
            </w:r>
          </w:p>
        </w:tc>
        <w:tc>
          <w:tcPr>
            <w:tcW w:w="1640" w:type="dxa"/>
          </w:tcPr>
          <w:p w:rsidR="00812AD9" w:rsidRPr="00791CA6" w:rsidRDefault="00812AD9" w:rsidP="00812AD9">
            <w:pPr>
              <w:spacing w:line="360" w:lineRule="auto"/>
              <w:jc w:val="both"/>
              <w:rPr>
                <w:rFonts w:ascii="Times New Roman" w:hAnsi="Times New Roman" w:cs="Times New Roman"/>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27747">
        <w:trPr>
          <w:trHeight w:hRule="exact" w:val="5816"/>
        </w:trPr>
        <w:tc>
          <w:tcPr>
            <w:tcW w:w="1418" w:type="dxa"/>
          </w:tcPr>
          <w:p w:rsidR="00812AD9" w:rsidRPr="00791CA6" w:rsidRDefault="00812AD9" w:rsidP="00812AD9">
            <w:pPr>
              <w:tabs>
                <w:tab w:val="left" w:pos="1404"/>
              </w:tabs>
              <w:rPr>
                <w:rFonts w:ascii="Times New Roman" w:eastAsia="Times New Roman" w:hAnsi="Times New Roman" w:cs="Times New Roman"/>
                <w:sz w:val="24"/>
                <w:szCs w:val="24"/>
              </w:rPr>
            </w:pPr>
            <w:r w:rsidRPr="00791CA6">
              <w:rPr>
                <w:rFonts w:ascii="Times New Roman" w:eastAsia="Times New Roman" w:hAnsi="Times New Roman" w:cs="Times New Roman"/>
                <w:bCs/>
                <w:sz w:val="24"/>
                <w:szCs w:val="24"/>
              </w:rPr>
              <w:lastRenderedPageBreak/>
              <w:t>А.Т. Твардовский</w:t>
            </w:r>
          </w:p>
        </w:tc>
        <w:tc>
          <w:tcPr>
            <w:tcW w:w="1809" w:type="dxa"/>
          </w:tcPr>
          <w:p w:rsidR="00812AD9" w:rsidRPr="00791CA6" w:rsidRDefault="00812AD9" w:rsidP="00812AD9">
            <w:pPr>
              <w:spacing w:line="360" w:lineRule="auto"/>
              <w:jc w:val="both"/>
              <w:rPr>
                <w:rFonts w:ascii="Times New Roman" w:hAnsi="Times New Roman" w:cs="Times New Roman"/>
                <w:sz w:val="24"/>
                <w:szCs w:val="24"/>
              </w:rPr>
            </w:pPr>
            <w:r w:rsidRPr="00791CA6">
              <w:rPr>
                <w:rFonts w:ascii="Times New Roman" w:hAnsi="Times New Roman" w:cs="Times New Roman"/>
                <w:sz w:val="24"/>
                <w:szCs w:val="24"/>
              </w:rPr>
              <w:t>Устный опрос.</w:t>
            </w:r>
          </w:p>
          <w:p w:rsidR="00812AD9" w:rsidRPr="00791CA6" w:rsidRDefault="00812AD9" w:rsidP="00812AD9">
            <w:pPr>
              <w:spacing w:line="360" w:lineRule="auto"/>
              <w:jc w:val="both"/>
              <w:rPr>
                <w:rFonts w:ascii="Times New Roman" w:hAnsi="Times New Roman" w:cs="Times New Roman"/>
                <w:b/>
                <w:sz w:val="24"/>
                <w:szCs w:val="24"/>
              </w:rPr>
            </w:pP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812AD9" w:rsidRPr="00791CA6" w:rsidRDefault="00812AD9" w:rsidP="00812AD9">
            <w:pPr>
              <w:tabs>
                <w:tab w:val="left" w:pos="567"/>
              </w:tabs>
              <w:spacing w:line="216" w:lineRule="auto"/>
              <w:rPr>
                <w:rFonts w:ascii="Times New Roman" w:hAnsi="Times New Roman" w:cs="Times New Roman"/>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вв</w:t>
            </w:r>
          </w:p>
        </w:tc>
        <w:tc>
          <w:tcPr>
            <w:tcW w:w="1640" w:type="dxa"/>
          </w:tcPr>
          <w:p w:rsidR="00812AD9" w:rsidRPr="00791CA6" w:rsidRDefault="00812AD9" w:rsidP="00812AD9">
            <w:pPr>
              <w:spacing w:line="360" w:lineRule="auto"/>
              <w:jc w:val="both"/>
              <w:rPr>
                <w:rFonts w:ascii="Times New Roman" w:hAnsi="Times New Roman" w:cs="Times New Roman"/>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12AD9">
        <w:trPr>
          <w:trHeight w:hRule="exact" w:val="5257"/>
        </w:trPr>
        <w:tc>
          <w:tcPr>
            <w:tcW w:w="1418" w:type="dxa"/>
          </w:tcPr>
          <w:p w:rsidR="00812AD9" w:rsidRPr="00791CA6" w:rsidRDefault="00812AD9" w:rsidP="00812AD9">
            <w:pPr>
              <w:tabs>
                <w:tab w:val="left" w:pos="1404"/>
              </w:tabs>
              <w:rPr>
                <w:rFonts w:ascii="Times New Roman" w:eastAsia="Times New Roman" w:hAnsi="Times New Roman" w:cs="Times New Roman"/>
                <w:bCs/>
                <w:sz w:val="24"/>
                <w:szCs w:val="24"/>
              </w:rPr>
            </w:pPr>
            <w:r w:rsidRPr="00791CA6">
              <w:rPr>
                <w:rFonts w:ascii="Times New Roman" w:eastAsia="Times New Roman" w:hAnsi="Times New Roman" w:cs="Times New Roman"/>
                <w:sz w:val="24"/>
                <w:szCs w:val="24"/>
              </w:rPr>
              <w:t>А. И. Солженицын</w:t>
            </w:r>
          </w:p>
        </w:tc>
        <w:tc>
          <w:tcPr>
            <w:tcW w:w="1809"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выявлять авторскую позицию;</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12AD9" w:rsidRPr="00791CA6" w:rsidRDefault="00812AD9" w:rsidP="00812AD9">
            <w:pPr>
              <w:rPr>
                <w:rFonts w:ascii="Times New Roman" w:hAnsi="Times New Roman" w:cs="Times New Roman"/>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XIX</w:t>
            </w:r>
            <w:r w:rsidRPr="00791CA6">
              <w:rPr>
                <w:rFonts w:ascii="Times New Roman" w:hAnsi="Times New Roman" w:cs="Times New Roman"/>
                <w:spacing w:val="-4"/>
                <w:sz w:val="24"/>
                <w:szCs w:val="24"/>
              </w:rPr>
              <w:t>–</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 xml:space="preserve"> вв.</w:t>
            </w:r>
          </w:p>
        </w:tc>
        <w:tc>
          <w:tcPr>
            <w:tcW w:w="1640" w:type="dxa"/>
          </w:tcPr>
          <w:p w:rsidR="00812AD9" w:rsidRPr="00791CA6" w:rsidRDefault="00812AD9" w:rsidP="00812AD9">
            <w:pPr>
              <w:spacing w:line="360" w:lineRule="auto"/>
              <w:jc w:val="both"/>
              <w:rPr>
                <w:rFonts w:ascii="Times New Roman" w:hAnsi="Times New Roman" w:cs="Times New Roman"/>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27747">
        <w:trPr>
          <w:trHeight w:hRule="exact" w:val="5533"/>
        </w:trPr>
        <w:tc>
          <w:tcPr>
            <w:tcW w:w="1418" w:type="dxa"/>
          </w:tcPr>
          <w:p w:rsidR="00812AD9" w:rsidRPr="00791CA6" w:rsidRDefault="00812AD9" w:rsidP="00812AD9">
            <w:pPr>
              <w:tabs>
                <w:tab w:val="left" w:pos="1404"/>
              </w:tabs>
              <w:rPr>
                <w:rFonts w:ascii="Times New Roman" w:hAnsi="Times New Roman" w:cs="Times New Roman"/>
                <w:sz w:val="24"/>
                <w:szCs w:val="24"/>
              </w:rPr>
            </w:pPr>
            <w:r w:rsidRPr="00791CA6">
              <w:rPr>
                <w:rFonts w:ascii="Times New Roman" w:hAnsi="Times New Roman" w:cs="Times New Roman"/>
                <w:sz w:val="24"/>
                <w:szCs w:val="24"/>
                <w:shd w:val="clear" w:color="FFFFFF" w:fill="FFFFFF"/>
              </w:rPr>
              <w:lastRenderedPageBreak/>
              <w:t>А.В. Вампилов</w:t>
            </w:r>
          </w:p>
        </w:tc>
        <w:tc>
          <w:tcPr>
            <w:tcW w:w="1809" w:type="dxa"/>
          </w:tcPr>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Устный опрос</w:t>
            </w: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r w:rsidRPr="00791CA6">
              <w:rPr>
                <w:rFonts w:ascii="Times New Roman" w:hAnsi="Times New Roman" w:cs="Times New Roman"/>
                <w:sz w:val="24"/>
                <w:szCs w:val="24"/>
              </w:rPr>
              <w:t>выявлять авторскую позицию;</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z w:val="24"/>
                <w:szCs w:val="24"/>
              </w:rPr>
              <w:t>аргументировано формулировать свое отношение к прочитанному произведению</w:t>
            </w:r>
          </w:p>
          <w:p w:rsidR="00812AD9" w:rsidRPr="00791CA6" w:rsidRDefault="00812AD9" w:rsidP="00812AD9">
            <w:pPr>
              <w:spacing w:line="360" w:lineRule="auto"/>
              <w:jc w:val="both"/>
              <w:rPr>
                <w:rFonts w:ascii="Times New Roman" w:hAnsi="Times New Roman" w:cs="Times New Roman"/>
                <w:b/>
                <w:sz w:val="24"/>
                <w:szCs w:val="24"/>
              </w:rPr>
            </w:pPr>
            <w:r w:rsidRPr="00791CA6">
              <w:rPr>
                <w:rFonts w:ascii="Times New Roman" w:hAnsi="Times New Roman" w:cs="Times New Roman"/>
                <w:spacing w:val="-4"/>
                <w:sz w:val="24"/>
                <w:szCs w:val="24"/>
              </w:rPr>
              <w:t xml:space="preserve">основные факты жизни и творчества писателей-классиков </w:t>
            </w:r>
            <w:r w:rsidRPr="00791CA6">
              <w:rPr>
                <w:rFonts w:ascii="Times New Roman" w:hAnsi="Times New Roman" w:cs="Times New Roman"/>
                <w:spacing w:val="-4"/>
                <w:sz w:val="24"/>
                <w:szCs w:val="24"/>
                <w:lang w:val="en-US"/>
              </w:rPr>
              <w:t>XIX</w:t>
            </w:r>
            <w:r w:rsidRPr="00791CA6">
              <w:rPr>
                <w:rFonts w:ascii="Times New Roman" w:hAnsi="Times New Roman" w:cs="Times New Roman"/>
                <w:spacing w:val="-4"/>
                <w:sz w:val="24"/>
                <w:szCs w:val="24"/>
              </w:rPr>
              <w:t>–</w:t>
            </w:r>
            <w:r w:rsidRPr="00791CA6">
              <w:rPr>
                <w:rFonts w:ascii="Times New Roman" w:hAnsi="Times New Roman" w:cs="Times New Roman"/>
                <w:spacing w:val="-4"/>
                <w:sz w:val="24"/>
                <w:szCs w:val="24"/>
                <w:lang w:val="en-US"/>
              </w:rPr>
              <w:t>XX</w:t>
            </w:r>
            <w:r w:rsidRPr="00791CA6">
              <w:rPr>
                <w:rFonts w:ascii="Times New Roman" w:hAnsi="Times New Roman" w:cs="Times New Roman"/>
                <w:spacing w:val="-4"/>
                <w:sz w:val="24"/>
                <w:szCs w:val="24"/>
              </w:rPr>
              <w:t xml:space="preserve"> вв.</w:t>
            </w:r>
          </w:p>
        </w:tc>
        <w:tc>
          <w:tcPr>
            <w:tcW w:w="1640" w:type="dxa"/>
          </w:tcPr>
          <w:p w:rsidR="00812AD9" w:rsidRPr="00791CA6" w:rsidRDefault="00812AD9" w:rsidP="00812AD9">
            <w:pPr>
              <w:spacing w:line="360" w:lineRule="auto"/>
              <w:jc w:val="both"/>
              <w:rPr>
                <w:rFonts w:ascii="Times New Roman" w:hAnsi="Times New Roman" w:cs="Times New Roman"/>
                <w:sz w:val="24"/>
                <w:szCs w:val="24"/>
              </w:rPr>
            </w:pPr>
          </w:p>
        </w:tc>
        <w:tc>
          <w:tcPr>
            <w:tcW w:w="1417" w:type="dxa"/>
          </w:tcPr>
          <w:p w:rsidR="00812AD9" w:rsidRPr="00791CA6" w:rsidRDefault="00812AD9" w:rsidP="00812AD9">
            <w:pPr>
              <w:pStyle w:val="a5"/>
              <w:ind w:left="0"/>
              <w:rPr>
                <w:rFonts w:ascii="Times New Roman" w:hAnsi="Times New Roman"/>
                <w:sz w:val="24"/>
                <w:szCs w:val="24"/>
              </w:rPr>
            </w:pP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r w:rsidR="00812AD9" w:rsidRPr="00791CA6" w:rsidTr="00827747">
        <w:trPr>
          <w:trHeight w:hRule="exact" w:val="847"/>
        </w:trPr>
        <w:tc>
          <w:tcPr>
            <w:tcW w:w="1418" w:type="dxa"/>
          </w:tcPr>
          <w:p w:rsidR="00812AD9" w:rsidRPr="00791CA6" w:rsidRDefault="00812AD9" w:rsidP="00812AD9">
            <w:pPr>
              <w:tabs>
                <w:tab w:val="left" w:pos="1404"/>
              </w:tabs>
              <w:rPr>
                <w:rFonts w:ascii="Times New Roman" w:hAnsi="Times New Roman" w:cs="Times New Roman"/>
                <w:b/>
                <w:sz w:val="24"/>
                <w:szCs w:val="24"/>
                <w:shd w:val="clear" w:color="FFFFFF" w:fill="FFFFFF"/>
              </w:rPr>
            </w:pPr>
          </w:p>
        </w:tc>
        <w:tc>
          <w:tcPr>
            <w:tcW w:w="1809" w:type="dxa"/>
          </w:tcPr>
          <w:p w:rsidR="00812AD9" w:rsidRPr="00791CA6" w:rsidRDefault="00812AD9" w:rsidP="00812AD9">
            <w:pPr>
              <w:spacing w:line="360" w:lineRule="auto"/>
              <w:jc w:val="both"/>
              <w:rPr>
                <w:rFonts w:ascii="Times New Roman" w:hAnsi="Times New Roman" w:cs="Times New Roman"/>
                <w:sz w:val="24"/>
                <w:szCs w:val="24"/>
              </w:rPr>
            </w:pPr>
          </w:p>
        </w:tc>
        <w:tc>
          <w:tcPr>
            <w:tcW w:w="1808" w:type="dxa"/>
          </w:tcPr>
          <w:p w:rsidR="00812AD9" w:rsidRPr="00791CA6" w:rsidRDefault="00812AD9" w:rsidP="00812AD9">
            <w:pPr>
              <w:tabs>
                <w:tab w:val="left" w:pos="567"/>
              </w:tabs>
              <w:spacing w:line="216" w:lineRule="auto"/>
              <w:jc w:val="both"/>
              <w:rPr>
                <w:rFonts w:ascii="Times New Roman" w:hAnsi="Times New Roman" w:cs="Times New Roman"/>
                <w:sz w:val="24"/>
                <w:szCs w:val="24"/>
              </w:rPr>
            </w:pPr>
          </w:p>
        </w:tc>
        <w:tc>
          <w:tcPr>
            <w:tcW w:w="1640" w:type="dxa"/>
          </w:tcPr>
          <w:p w:rsidR="00812AD9" w:rsidRPr="00791CA6" w:rsidRDefault="00812AD9" w:rsidP="00812AD9">
            <w:pPr>
              <w:spacing w:line="360" w:lineRule="auto"/>
              <w:jc w:val="both"/>
              <w:rPr>
                <w:rFonts w:ascii="Times New Roman" w:hAnsi="Times New Roman" w:cs="Times New Roman"/>
                <w:sz w:val="24"/>
                <w:szCs w:val="24"/>
              </w:rPr>
            </w:pPr>
          </w:p>
        </w:tc>
        <w:tc>
          <w:tcPr>
            <w:tcW w:w="1417" w:type="dxa"/>
          </w:tcPr>
          <w:p w:rsidR="00812AD9" w:rsidRPr="00791CA6" w:rsidRDefault="00827747" w:rsidP="00812AD9">
            <w:pPr>
              <w:pStyle w:val="a5"/>
              <w:ind w:left="0"/>
              <w:rPr>
                <w:rFonts w:ascii="Times New Roman" w:hAnsi="Times New Roman"/>
                <w:sz w:val="24"/>
                <w:szCs w:val="24"/>
              </w:rPr>
            </w:pPr>
            <w:r w:rsidRPr="00791CA6">
              <w:rPr>
                <w:rFonts w:ascii="Times New Roman" w:hAnsi="Times New Roman"/>
                <w:b/>
                <w:sz w:val="24"/>
                <w:szCs w:val="24"/>
              </w:rPr>
              <w:t>Дифференцированный зачет</w:t>
            </w:r>
          </w:p>
        </w:tc>
        <w:tc>
          <w:tcPr>
            <w:tcW w:w="851" w:type="dxa"/>
          </w:tcPr>
          <w:p w:rsidR="00812AD9" w:rsidRPr="00791CA6" w:rsidRDefault="00812AD9" w:rsidP="00812AD9">
            <w:pPr>
              <w:pStyle w:val="a5"/>
              <w:spacing w:after="0" w:line="240" w:lineRule="auto"/>
              <w:ind w:left="0"/>
              <w:rPr>
                <w:rFonts w:ascii="Times New Roman" w:hAnsi="Times New Roman"/>
                <w:sz w:val="24"/>
                <w:szCs w:val="24"/>
              </w:rPr>
            </w:pPr>
          </w:p>
        </w:tc>
        <w:tc>
          <w:tcPr>
            <w:tcW w:w="1230" w:type="dxa"/>
          </w:tcPr>
          <w:p w:rsidR="00812AD9" w:rsidRPr="00791CA6" w:rsidRDefault="00812AD9" w:rsidP="00812AD9">
            <w:pPr>
              <w:pStyle w:val="a5"/>
              <w:spacing w:after="0" w:line="240" w:lineRule="auto"/>
              <w:ind w:left="0"/>
              <w:rPr>
                <w:rFonts w:ascii="Times New Roman" w:hAnsi="Times New Roman"/>
                <w:sz w:val="24"/>
                <w:szCs w:val="24"/>
              </w:rPr>
            </w:pPr>
          </w:p>
        </w:tc>
      </w:tr>
    </w:tbl>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827A67" w:rsidRPr="00791CA6" w:rsidRDefault="00827A67" w:rsidP="003502F8">
      <w:pPr>
        <w:spacing w:line="360" w:lineRule="auto"/>
        <w:jc w:val="both"/>
        <w:rPr>
          <w:rFonts w:ascii="Times New Roman" w:hAnsi="Times New Roman" w:cs="Times New Roman"/>
          <w:b/>
          <w:sz w:val="24"/>
          <w:szCs w:val="24"/>
        </w:rPr>
      </w:pPr>
    </w:p>
    <w:p w:rsidR="00D64149" w:rsidRPr="00791CA6" w:rsidRDefault="00D64149" w:rsidP="00D02828">
      <w:pPr>
        <w:ind w:firstLine="720"/>
        <w:jc w:val="both"/>
        <w:rPr>
          <w:rFonts w:ascii="Times New Roman" w:hAnsi="Times New Roman" w:cs="Times New Roman"/>
          <w:b/>
          <w:sz w:val="24"/>
          <w:szCs w:val="24"/>
        </w:rPr>
        <w:sectPr w:rsidR="00D64149" w:rsidRPr="00791CA6" w:rsidSect="00812AD9">
          <w:footerReference w:type="even" r:id="rId8"/>
          <w:footerReference w:type="default" r:id="rId9"/>
          <w:pgSz w:w="11906" w:h="16838"/>
          <w:pgMar w:top="567" w:right="850" w:bottom="1134" w:left="1701" w:header="708" w:footer="708" w:gutter="0"/>
          <w:cols w:space="708"/>
          <w:docGrid w:linePitch="360"/>
        </w:sectPr>
      </w:pPr>
    </w:p>
    <w:p w:rsidR="00AD7A4B" w:rsidRPr="00791CA6" w:rsidRDefault="00791CA6" w:rsidP="00AD7A4B">
      <w:pPr>
        <w:spacing w:after="0" w:line="240" w:lineRule="auto"/>
        <w:ind w:firstLine="72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4</w:t>
      </w:r>
      <w:r w:rsidR="00AD7A4B" w:rsidRPr="00791CA6">
        <w:rPr>
          <w:rFonts w:ascii="Times New Roman" w:hAnsi="Times New Roman" w:cs="Times New Roman"/>
          <w:b/>
          <w:sz w:val="24"/>
          <w:szCs w:val="24"/>
        </w:rPr>
        <w:t>. Типовые задания для оценки освоения учебной дисциплины</w:t>
      </w:r>
    </w:p>
    <w:p w:rsidR="00AD7A4B" w:rsidRPr="00791CA6" w:rsidRDefault="00AD7A4B" w:rsidP="00AD7A4B">
      <w:pPr>
        <w:pStyle w:val="Style34"/>
        <w:widowControl/>
        <w:jc w:val="center"/>
      </w:pPr>
      <w:r w:rsidRPr="00791CA6">
        <w:rPr>
          <w:b/>
          <w:bCs/>
        </w:rPr>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1411"/>
        <w:contextualSpacing/>
        <w:jc w:val="both"/>
      </w:pPr>
    </w:p>
    <w:p w:rsidR="00AD7A4B" w:rsidRPr="00791CA6" w:rsidRDefault="00AD7A4B" w:rsidP="00AD7A4B">
      <w:pPr>
        <w:pStyle w:val="Style17"/>
        <w:widowControl/>
        <w:ind w:left="1411"/>
        <w:contextualSpacing/>
        <w:rPr>
          <w:rStyle w:val="FontStyle52"/>
          <w:sz w:val="24"/>
          <w:szCs w:val="24"/>
        </w:rPr>
      </w:pPr>
      <w:r w:rsidRPr="00791CA6">
        <w:rPr>
          <w:rStyle w:val="FontStyle52"/>
          <w:sz w:val="24"/>
          <w:szCs w:val="24"/>
        </w:rPr>
        <w:t>Комплект заданий для контрольной работы</w:t>
      </w:r>
    </w:p>
    <w:p w:rsidR="00AD7A4B" w:rsidRPr="00791CA6" w:rsidRDefault="00AD7A4B" w:rsidP="00AD7A4B">
      <w:pPr>
        <w:pStyle w:val="Style28"/>
        <w:widowControl/>
        <w:spacing w:line="240" w:lineRule="auto"/>
        <w:ind w:left="1723"/>
        <w:contextualSpacing/>
        <w:jc w:val="left"/>
      </w:pPr>
      <w:r w:rsidRPr="00791CA6">
        <w:t>«Русская литература первой половины XIX века»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Укажите годы жизни А.С. Пушкина?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 звали человека, стрелявшего в А.С. Пушкина на дуэли?</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Кому посвящено стихотворение А.С. Пушкина «Я помню чудное мгновенье»?</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Какая тема звучит в оде А.С. Пушкина «Вольность»?</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Назовите стихотворения А.С. Пушкина, посвященные теме предназначения поэта и поэзии?</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Какая стихия бушует на страницах поэмы А.С. Пушкина «Медный всадник»?</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 зовут главного героя поэмы «Медный всадник»?</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Какой император изображен в поэме А.С. Пушкина «Медный всадник»?</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От чего герой сходит с ума в поэме А.С. Пушкина «Медный всадник»?</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Укажите годы жизни М.Ю. Лермонтова?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Расскажите об обстоятельствах смерти М.Ю. Лермонтова?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Укажите центральную тему поэзии М.Ю. Лермонтова?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Укажите название стихотворение, которое М.Ю. Лермонтов посвятил смерти А.С. Пушкина?</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Как зовут героиню поэмы М.Ю. Лермонтова «Демон»?</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Что происходит с демоном после того, как он встретил Тамару?</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Почему Тамара просит отца отдать ее в священную обитель?</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Кому досталась душа Тамары?</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Укажите годы жизни Н.В. Гоголя?</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Прозвище Н.В. Гоголя?</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В какой семье родился Н.В. Гоголь?</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К какому циклу относится повесть Н.В. Гоголя «Портрет»?</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Назовите имя главного героя повести Н.В. Гоголя «Портрет»?</w:t>
      </w:r>
    </w:p>
    <w:p w:rsidR="00AD7A4B" w:rsidRPr="00791CA6" w:rsidRDefault="00AD7A4B" w:rsidP="00AD7A4B">
      <w:pPr>
        <w:pStyle w:val="a5"/>
        <w:numPr>
          <w:ilvl w:val="0"/>
          <w:numId w:val="28"/>
        </w:numPr>
        <w:spacing w:after="0" w:line="240" w:lineRule="auto"/>
        <w:ind w:left="0" w:hanging="11"/>
        <w:rPr>
          <w:rFonts w:ascii="Times New Roman" w:hAnsi="Times New Roman"/>
          <w:sz w:val="24"/>
          <w:szCs w:val="24"/>
        </w:rPr>
      </w:pPr>
      <w:r w:rsidRPr="00791CA6">
        <w:rPr>
          <w:rFonts w:ascii="Times New Roman" w:hAnsi="Times New Roman"/>
          <w:sz w:val="24"/>
          <w:szCs w:val="24"/>
        </w:rPr>
        <w:t>Почему художник в повести Н.В. Гоголя утратил талант?</w:t>
      </w:r>
    </w:p>
    <w:p w:rsidR="00AD7A4B" w:rsidRPr="00791CA6" w:rsidRDefault="00AD7A4B" w:rsidP="00AD7A4B">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Чем отличается русский художник, усовершенствовавшийся в Италии, от Чарткова? </w:t>
      </w:r>
    </w:p>
    <w:p w:rsidR="00AD7A4B" w:rsidRPr="00791CA6" w:rsidRDefault="00AD7A4B" w:rsidP="00AD7A4B">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Почему потрясение от совершенной картины в Чарткове превращается в “зависть и бешенство”, почему он уничтожает талантливые произведения искусства?</w:t>
      </w:r>
    </w:p>
    <w:p w:rsidR="00AD7A4B" w:rsidRPr="00791CA6" w:rsidRDefault="00AD7A4B" w:rsidP="00AD7A4B">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Отчего Чартков впал в “безнадёжное сумасшествие” и умер?</w:t>
      </w: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spacing w:after="0" w:line="240" w:lineRule="auto"/>
        <w:contextualSpacing/>
        <w:rPr>
          <w:rFonts w:ascii="Times New Roman" w:hAnsi="Times New Roman" w:cs="Times New Roman"/>
          <w:sz w:val="24"/>
          <w:szCs w:val="24"/>
        </w:rPr>
      </w:pPr>
      <w:r w:rsidRPr="00791CA6">
        <w:rPr>
          <w:rStyle w:val="FontStyle61"/>
          <w:sz w:val="24"/>
          <w:szCs w:val="24"/>
        </w:rPr>
        <w:t>оценка «хорошо»…</w:t>
      </w:r>
      <w:r w:rsidRPr="00791CA6">
        <w:rPr>
          <w:rFonts w:ascii="Times New Roman" w:hAnsi="Times New Roman" w:cs="Times New Roman"/>
          <w:sz w:val="24"/>
          <w:szCs w:val="24"/>
        </w:rPr>
        <w:t xml:space="preserve">если выполнено не менее 80 % предложенных заданий </w:t>
      </w:r>
    </w:p>
    <w:p w:rsidR="00AD7A4B" w:rsidRPr="00791CA6" w:rsidRDefault="00AD7A4B" w:rsidP="00AD7A4B">
      <w:pPr>
        <w:tabs>
          <w:tab w:val="left" w:pos="1851"/>
        </w:tabs>
        <w:spacing w:after="0" w:line="240" w:lineRule="auto"/>
        <w:contextualSpacing/>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cs="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pStyle w:val="Style4"/>
        <w:widowControl/>
        <w:ind w:left="2395" w:right="2549"/>
        <w:contextualSpacing/>
        <w:rPr>
          <w:rStyle w:val="FontStyle59"/>
          <w:sz w:val="24"/>
          <w:szCs w:val="24"/>
        </w:rPr>
      </w:pPr>
    </w:p>
    <w:p w:rsidR="00AD7A4B" w:rsidRPr="00791CA6" w:rsidRDefault="00AD7A4B" w:rsidP="00AD7A4B">
      <w:pPr>
        <w:pStyle w:val="Style28"/>
        <w:widowControl/>
        <w:spacing w:line="240" w:lineRule="auto"/>
        <w:ind w:left="1723"/>
        <w:contextualSpacing/>
        <w:jc w:val="both"/>
      </w:pPr>
    </w:p>
    <w:p w:rsidR="00AD7A4B" w:rsidRPr="00791CA6" w:rsidRDefault="00AD7A4B" w:rsidP="00AD7A4B">
      <w:pPr>
        <w:pStyle w:val="Style28"/>
        <w:widowControl/>
        <w:spacing w:line="240" w:lineRule="auto"/>
        <w:ind w:left="1723"/>
        <w:contextualSpacing/>
        <w:jc w:val="both"/>
      </w:pPr>
    </w:p>
    <w:p w:rsidR="00AD7A4B" w:rsidRPr="00791CA6" w:rsidRDefault="00AD7A4B" w:rsidP="00AD7A4B">
      <w:pPr>
        <w:pStyle w:val="Style34"/>
        <w:widowControl/>
        <w:jc w:val="center"/>
        <w:rPr>
          <w:b/>
          <w:bCs/>
        </w:rPr>
      </w:pPr>
    </w:p>
    <w:p w:rsidR="00AD7A4B" w:rsidRPr="00791CA6" w:rsidRDefault="00AD7A4B" w:rsidP="00AD7A4B">
      <w:pPr>
        <w:pStyle w:val="Style34"/>
        <w:widowControl/>
        <w:jc w:val="center"/>
        <w:rPr>
          <w:b/>
          <w:bCs/>
        </w:rPr>
      </w:pPr>
    </w:p>
    <w:p w:rsidR="00AD7A4B" w:rsidRPr="00791CA6" w:rsidRDefault="00AD7A4B" w:rsidP="00AD7A4B">
      <w:pPr>
        <w:pStyle w:val="Style34"/>
        <w:widowControl/>
        <w:jc w:val="center"/>
        <w:rPr>
          <w:b/>
          <w:bCs/>
        </w:rPr>
      </w:pPr>
    </w:p>
    <w:p w:rsidR="00AD7A4B" w:rsidRPr="00791CA6" w:rsidRDefault="00AD7A4B" w:rsidP="00AD7A4B">
      <w:pPr>
        <w:pStyle w:val="Style34"/>
        <w:widowControl/>
        <w:jc w:val="center"/>
      </w:pPr>
      <w:r w:rsidRPr="00791CA6">
        <w:rPr>
          <w:b/>
          <w:bCs/>
        </w:rPr>
        <w:lastRenderedPageBreak/>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1411"/>
        <w:contextualSpacing/>
        <w:jc w:val="both"/>
      </w:pPr>
    </w:p>
    <w:p w:rsidR="00AD7A4B" w:rsidRPr="00791CA6" w:rsidRDefault="00AD7A4B" w:rsidP="00AD7A4B">
      <w:pPr>
        <w:pStyle w:val="Style17"/>
        <w:widowControl/>
        <w:ind w:left="1411"/>
        <w:contextualSpacing/>
        <w:jc w:val="both"/>
      </w:pPr>
    </w:p>
    <w:p w:rsidR="00AD7A4B" w:rsidRPr="00791CA6" w:rsidRDefault="00AD7A4B" w:rsidP="00AD7A4B">
      <w:pPr>
        <w:pStyle w:val="Style17"/>
        <w:widowControl/>
        <w:ind w:left="1411"/>
        <w:contextualSpacing/>
        <w:jc w:val="center"/>
      </w:pPr>
      <w:r w:rsidRPr="00791CA6">
        <w:rPr>
          <w:rStyle w:val="FontStyle52"/>
          <w:sz w:val="24"/>
          <w:szCs w:val="24"/>
        </w:rPr>
        <w:t>Комплект заданий для контрольной работы по литературе:</w:t>
      </w:r>
    </w:p>
    <w:p w:rsidR="00AD7A4B" w:rsidRPr="00791CA6" w:rsidRDefault="00AD7A4B" w:rsidP="00AD7A4B">
      <w:pPr>
        <w:pStyle w:val="1"/>
        <w:spacing w:after="0"/>
        <w:ind w:right="175"/>
        <w:contextualSpacing/>
        <w:jc w:val="center"/>
        <w:rPr>
          <w:rFonts w:ascii="Times New Roman" w:hAnsi="Times New Roman" w:cs="Times New Roman"/>
          <w:sz w:val="24"/>
          <w:szCs w:val="24"/>
        </w:rPr>
      </w:pPr>
      <w:r w:rsidRPr="00791CA6">
        <w:rPr>
          <w:rFonts w:ascii="Times New Roman" w:hAnsi="Times New Roman" w:cs="Times New Roman"/>
          <w:sz w:val="24"/>
          <w:szCs w:val="24"/>
        </w:rPr>
        <w:t>Тема: Роман И.А.Гончарова «Обломов».</w:t>
      </w:r>
    </w:p>
    <w:tbl>
      <w:tblPr>
        <w:tblW w:w="0" w:type="auto"/>
        <w:tblLook w:val="04A0"/>
      </w:tblPr>
      <w:tblGrid>
        <w:gridCol w:w="242"/>
        <w:gridCol w:w="9329"/>
      </w:tblGrid>
      <w:tr w:rsidR="00AD7A4B" w:rsidRPr="00791CA6" w:rsidTr="00AD7A4B">
        <w:tc>
          <w:tcPr>
            <w:tcW w:w="250" w:type="dxa"/>
          </w:tcPr>
          <w:p w:rsidR="00AD7A4B" w:rsidRPr="00791CA6" w:rsidRDefault="00AD7A4B">
            <w:pPr>
              <w:spacing w:after="0" w:line="240" w:lineRule="auto"/>
              <w:contextualSpacing/>
              <w:rPr>
                <w:rFonts w:ascii="Times New Roman" w:eastAsia="Times New Roman" w:hAnsi="Times New Roman" w:cs="Times New Roman"/>
                <w:sz w:val="24"/>
                <w:szCs w:val="24"/>
              </w:rPr>
            </w:pPr>
          </w:p>
        </w:tc>
        <w:tc>
          <w:tcPr>
            <w:tcW w:w="12072" w:type="dxa"/>
          </w:tcPr>
          <w:p w:rsidR="00AD7A4B" w:rsidRPr="00791CA6" w:rsidRDefault="00AD7A4B">
            <w:pPr>
              <w:spacing w:after="0" w:line="240" w:lineRule="auto"/>
              <w:ind w:left="34"/>
              <w:contextualSpacing/>
              <w:jc w:val="center"/>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 ВАРИАНТ</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 Гончарова звали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Иван Алексеевич</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Алексей Иванович</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Александр Иванович</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Иван Александрович</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2) Гончаров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совершил кругосветное путешествие на фрегате «Паллада»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участвовал в обороне Севастополя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совершил путешествие на остров Сахалин</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г) был сослан на Кавказ в действующую армию </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3) Гончарова учился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в Царскосельском Лицее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в Нежинской гимназии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в) в Московском университете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 Симбирском университете</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4) Произведение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роман</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рассказ</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поэма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повесть</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5) Какое произведение не принадлежит Гончарову:</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«Обыкновенная история»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«Невский проспект»</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«Обрыв»</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6) Роман «Обломов» был впервые напечатан 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1852</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1858</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1860</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1861</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7) Глава «Сон Обломова» впервые была напечатана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в журнале «Современник»</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в «Отечественных записках»</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в журнале «Вестник Европы»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 «Литературном сборнике с иллюстрациями»</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8) Определите экспозицию романа «Обломов»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первые шесть глав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первые три главы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первые две главы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вся первая часть</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9) К какому литературному направлению следует отнести роман «Обломов»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а) классицизм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сентиментализм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реализм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романтизм</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lastRenderedPageBreak/>
              <w:t>10) Действие романа «Обломов» происходит</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в Москве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в Тульской Губернии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в Орловской губернии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 Петербурге</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11) Как звали лучшего друга Ильи Ильича Обломова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Андрей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Владимир Ленский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Пьер Безухов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Акакий Башмачкин</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12) Определите сюжетную основу романа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история любви Обломова и Агафьи Пшеницыной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история взаимоотношений помещика Обломова с крепостными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история любви Ильи Обломова и Ольги Ильинской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описание дружеских отношений Обломова и Штольца</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13) Как звали сына Ильи Ильича Обломова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Андрей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Иван</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Илья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Павел</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14) Кто из героев романа наиболее приближен к авторскому идеалу</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Ольга Ильинская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Агафья Пшеницына</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15) Укажите возраст Обломова в начале романа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25-26</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б)32-33</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36-37</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40-45</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16) Образы Обломова и Штольца вводятся в роман по принципу</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взаимного исключения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сравнения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дополнения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антитезы</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17) К какому типу литературных героев можно отнести И. Обломова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«лишний человек»</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«маленький человек»</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герой-любовник</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герой-резонер</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18) О каком персонаже идет речь? </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не старался  изменить  не только данного  ему  богом образа, но и</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своего костюма, в котором ходил в деревне. Платье ему шилось по  вывезенному им из деревни образцу. Серый  сюртук  и жилет нравились ему и потому,  что в этой полуформенной одежде он  видел  слабое воспоминание ливреи,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Алексеев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Тарантьев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Захар</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Волков</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19) Кто сказал:</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А был не  глупее других, душа чиста и ясна, как  стекло; благороден,</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нежен, и - пропал! Причина... какая причина! Обломовщина!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lastRenderedPageBreak/>
              <w:t>а)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Ольга Ильинская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Алексеев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Захар</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20) Эта женщина</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«была в зените своей жизни; она жила и чувствовала,что жила полно, как  прежде никогда не  жила, но только  высказать этого, как и прежде, никогда не могла,  или, лучше, ей  в голову об этом не приходило.Она только молила бога, чтоб он  продлил веку Илье Ильичу и чтоб избавил его от всякой "скорби, гнева и нужды"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Ольга Ильинская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Агафья Пшеницына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тетка Ольги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мать Ильи Обломова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p>
          <w:p w:rsidR="00AD7A4B" w:rsidRPr="00791CA6" w:rsidRDefault="00AD7A4B">
            <w:pPr>
              <w:spacing w:after="0" w:line="240" w:lineRule="auto"/>
              <w:ind w:left="34"/>
              <w:contextualSpacing/>
              <w:rPr>
                <w:rFonts w:ascii="Times New Roman" w:eastAsia="Times New Roman" w:hAnsi="Times New Roman" w:cs="Times New Roman"/>
                <w:sz w:val="24"/>
                <w:szCs w:val="24"/>
              </w:rPr>
            </w:pPr>
          </w:p>
          <w:p w:rsidR="00AD7A4B" w:rsidRPr="00791CA6" w:rsidRDefault="00AD7A4B">
            <w:pPr>
              <w:spacing w:after="0" w:line="240" w:lineRule="auto"/>
              <w:ind w:left="34"/>
              <w:contextualSpacing/>
              <w:jc w:val="center"/>
              <w:rPr>
                <w:rFonts w:ascii="Times New Roman" w:eastAsia="Times New Roman" w:hAnsi="Times New Roman" w:cs="Times New Roman"/>
                <w:b/>
                <w:i/>
                <w:sz w:val="24"/>
                <w:szCs w:val="24"/>
              </w:rPr>
            </w:pPr>
            <w:r w:rsidRPr="00791CA6">
              <w:rPr>
                <w:rFonts w:ascii="Times New Roman" w:eastAsia="Times New Roman" w:hAnsi="Times New Roman" w:cs="Times New Roman"/>
                <w:b/>
                <w:i/>
                <w:sz w:val="24"/>
                <w:szCs w:val="24"/>
              </w:rPr>
              <w:t>2 ВАРИАНТ</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 Годы жизни И. Гончарова: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1814 - 1841</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1809 - 1852</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1812 - 1891</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1799 - 1837</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2) В жизни Гончарова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была ссылка на Кавказ в действующую армию</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был суд с И.С. Тургеневым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было стихотворение, написанное за сутки до смерти А.С. Пушкина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г) было произведение, сожженное из-за жестокой критики </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3) У Гончарова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мать умерла, когда И. Гончарову было три года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была бабушка, Елизавета Арсеньевна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матерью была пленная турчанка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умер отец, когда И. Гончарову было семь лет</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4) «Обломов» был впервые напечатан 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1852</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1858</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1860</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1861</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5) Какое произведение не принадлежит Гончарову:</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«Мертвые души»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«Обрыв»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«Обыкновенная история»</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6) Произведение «Обломов»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рассказ</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поэма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роман</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повесть</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7) Глава «Сон Обломова» впервые была напечатана 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1847</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1852</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1856</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1857</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8) Сколько времени длятся события, описанные в первой части романа «Обломов»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1 месяц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lastRenderedPageBreak/>
              <w:t xml:space="preserve">б) 1 день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2 дня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5 дней</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9) К какому литературному направлению следует отнести роман «Обломов»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а) реализм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сентиментализм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классицизм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романтизм</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10) Как звали возлюбленную Ильи Ильича Обломова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Татьяна Ларина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Екатерина Сушкова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Наташа Ростова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Ольга Ильинская</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11) На какой улице жил Илья Ильич Обломов в начале романа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на Садовой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на Гороховой</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на Выборгской стороне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на Лени Голикова</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 xml:space="preserve">12) Что мешает Илье Ильичу Обломову быть деятельным человеком </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отсутствие цели в жизни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воспитание и закономерности современной ему жизни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бедность</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болезненное состояние</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13) Захар женится 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Марье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Ольге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Агафье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Анисье</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14) Глава «Сон Обломова» включена в роман для того, чтобы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выразить представление автора об идеальных отношениях в семье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объяснить происхождение героя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объяснить причины апатии и бездеятельности героя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расширить представление о барской жизни</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15) Гончаров использует предметно-бытовую деталь как важное средство характеристики персонажа. В романе «Обломов» такой деталью является</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трость</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халат</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рояль</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книга</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16) К какому сословию принадлежал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разночинцы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дворяне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купцы</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мещане</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17) Назовите своеобразного двойника Ильи Обломова в романе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Захар</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Тарантьев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Волков</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18) О каком персонаже идет речь?</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«Более ничто не  напоминало ему барского широкого и покойного быта в глуши  деревни. </w:t>
            </w:r>
            <w:r w:rsidRPr="00791CA6">
              <w:rPr>
                <w:rFonts w:ascii="Times New Roman" w:eastAsia="Times New Roman" w:hAnsi="Times New Roman" w:cs="Times New Roman"/>
                <w:sz w:val="24"/>
                <w:szCs w:val="24"/>
              </w:rPr>
              <w:br/>
              <w:t xml:space="preserve">Старые господа  умерли, фамильные портреты остались дома; предания о  старинном  </w:t>
            </w:r>
            <w:r w:rsidRPr="00791CA6">
              <w:rPr>
                <w:rFonts w:ascii="Times New Roman" w:eastAsia="Times New Roman" w:hAnsi="Times New Roman" w:cs="Times New Roman"/>
                <w:sz w:val="24"/>
                <w:szCs w:val="24"/>
              </w:rPr>
              <w:br/>
              <w:t xml:space="preserve">быте  и важности фамилии все глохнут или живут только в памяти немногих, </w:t>
            </w:r>
            <w:r w:rsidRPr="00791CA6">
              <w:rPr>
                <w:rFonts w:ascii="Times New Roman" w:eastAsia="Times New Roman" w:hAnsi="Times New Roman" w:cs="Times New Roman"/>
                <w:sz w:val="24"/>
                <w:szCs w:val="24"/>
              </w:rPr>
              <w:lastRenderedPageBreak/>
              <w:t xml:space="preserve">оставшихся </w:t>
            </w:r>
            <w:r w:rsidRPr="00791CA6">
              <w:rPr>
                <w:rFonts w:ascii="Times New Roman" w:eastAsia="Times New Roman" w:hAnsi="Times New Roman" w:cs="Times New Roman"/>
                <w:sz w:val="24"/>
                <w:szCs w:val="24"/>
              </w:rPr>
              <w:br/>
              <w:t>в деревне же стариков. 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Тарантьев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Алексеев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Волков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Захар</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19) Кто сказал:</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Снег, снег, снег! - твердил  он  бессмысленно, глядя на  снег, густым</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слоем покрывший забор, плетень и гряды  на огороде.  - Все засыпал! - шепнул</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потом отчаянно, лег в постель и заснул свинцовым, безотрадным сном.</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Обломов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Штольц</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Алексеев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Борон</w:t>
            </w:r>
          </w:p>
          <w:p w:rsidR="00AD7A4B" w:rsidRPr="00791CA6" w:rsidRDefault="00AD7A4B">
            <w:pPr>
              <w:spacing w:after="0" w:line="240" w:lineRule="auto"/>
              <w:ind w:left="34"/>
              <w:contextualSpacing/>
              <w:rPr>
                <w:rFonts w:ascii="Times New Roman" w:eastAsia="Times New Roman" w:hAnsi="Times New Roman" w:cs="Times New Roman"/>
                <w:b/>
                <w:sz w:val="24"/>
                <w:szCs w:val="24"/>
              </w:rPr>
            </w:pPr>
            <w:r w:rsidRPr="00791CA6">
              <w:rPr>
                <w:rFonts w:ascii="Times New Roman" w:eastAsia="Times New Roman" w:hAnsi="Times New Roman" w:cs="Times New Roman"/>
                <w:b/>
                <w:sz w:val="24"/>
                <w:szCs w:val="24"/>
              </w:rPr>
              <w:t>20) Эта женщина</w:t>
            </w:r>
          </w:p>
          <w:p w:rsidR="00AD7A4B" w:rsidRPr="00791CA6" w:rsidRDefault="00AD7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«жила в своей новой сфере без видимых порывов и тревог. Она делала то же, что прежде,</w:t>
            </w:r>
            <w:r w:rsidRPr="00791CA6">
              <w:rPr>
                <w:rFonts w:ascii="Times New Roman" w:eastAsia="Times New Roman" w:hAnsi="Times New Roman" w:cs="Times New Roman"/>
                <w:sz w:val="24"/>
                <w:szCs w:val="24"/>
              </w:rPr>
              <w:br/>
              <w:t xml:space="preserve"> для всех других, но делала все иначе. Она ехала во французский  спектакль, но </w:t>
            </w:r>
            <w:r w:rsidRPr="00791CA6">
              <w:rPr>
                <w:rFonts w:ascii="Times New Roman" w:eastAsia="Times New Roman" w:hAnsi="Times New Roman" w:cs="Times New Roman"/>
                <w:sz w:val="24"/>
                <w:szCs w:val="24"/>
              </w:rPr>
              <w:br/>
              <w:t xml:space="preserve">содержание пьесы получало какую-то связь с ее жизнью; читала книгу, и там были </w:t>
            </w:r>
            <w:r w:rsidRPr="00791CA6">
              <w:rPr>
                <w:rFonts w:ascii="Times New Roman" w:eastAsia="Times New Roman" w:hAnsi="Times New Roman" w:cs="Times New Roman"/>
                <w:sz w:val="24"/>
                <w:szCs w:val="24"/>
              </w:rPr>
              <w:br/>
              <w:t>строки с искрами ее ума, кое-где мелькал огонь ее чувств»</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а) Агафья Пшеницына</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б) тетка Ольги</w:t>
            </w:r>
          </w:p>
          <w:p w:rsidR="00AD7A4B" w:rsidRPr="00791CA6" w:rsidRDefault="00AD7A4B">
            <w:pPr>
              <w:spacing w:after="0" w:line="240" w:lineRule="auto"/>
              <w:ind w:left="34"/>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Ольга Ильинская</w:t>
            </w:r>
          </w:p>
          <w:p w:rsidR="00AD7A4B" w:rsidRPr="00791CA6" w:rsidRDefault="00AD7A4B">
            <w:pPr>
              <w:spacing w:after="0" w:line="240" w:lineRule="auto"/>
              <w:ind w:left="34"/>
              <w:contextualSpacing/>
              <w:jc w:val="both"/>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 мать Обломова</w:t>
            </w:r>
          </w:p>
        </w:tc>
      </w:tr>
    </w:tbl>
    <w:p w:rsidR="00AD7A4B" w:rsidRPr="00791CA6" w:rsidRDefault="00AD7A4B" w:rsidP="00AD7A4B">
      <w:pPr>
        <w:spacing w:after="0" w:line="240" w:lineRule="auto"/>
        <w:contextualSpacing/>
        <w:jc w:val="both"/>
        <w:rPr>
          <w:rFonts w:ascii="Times New Roman" w:hAnsi="Times New Roman" w:cs="Times New Roman"/>
          <w:b/>
          <w:sz w:val="24"/>
          <w:szCs w:val="24"/>
        </w:rPr>
      </w:pP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spacing w:after="0" w:line="240" w:lineRule="auto"/>
        <w:contextualSpacing/>
        <w:rPr>
          <w:rFonts w:ascii="Times New Roman" w:hAnsi="Times New Roman" w:cs="Times New Roman"/>
          <w:sz w:val="24"/>
          <w:szCs w:val="24"/>
        </w:rPr>
      </w:pPr>
      <w:r w:rsidRPr="00791CA6">
        <w:rPr>
          <w:rStyle w:val="FontStyle61"/>
          <w:sz w:val="24"/>
          <w:szCs w:val="24"/>
        </w:rPr>
        <w:t>оценка «хорошо»…</w:t>
      </w:r>
      <w:r w:rsidRPr="00791CA6">
        <w:rPr>
          <w:rFonts w:ascii="Times New Roman" w:hAnsi="Times New Roman" w:cs="Times New Roman"/>
          <w:sz w:val="24"/>
          <w:szCs w:val="24"/>
        </w:rPr>
        <w:t xml:space="preserve">если выполнено не менее 80 % предложенных заданий </w:t>
      </w:r>
    </w:p>
    <w:p w:rsidR="00AD7A4B" w:rsidRPr="00791CA6" w:rsidRDefault="00AD7A4B" w:rsidP="00AD7A4B">
      <w:pPr>
        <w:tabs>
          <w:tab w:val="left" w:pos="1851"/>
        </w:tabs>
        <w:spacing w:after="0" w:line="240" w:lineRule="auto"/>
        <w:contextualSpacing/>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cs="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spacing w:after="0" w:line="240" w:lineRule="auto"/>
        <w:contextualSpacing/>
        <w:jc w:val="both"/>
        <w:rPr>
          <w:rFonts w:ascii="Times New Roman" w:hAnsi="Times New Roman" w:cs="Times New Roman"/>
          <w:b/>
          <w:sz w:val="24"/>
          <w:szCs w:val="24"/>
        </w:rPr>
      </w:pPr>
    </w:p>
    <w:p w:rsidR="00AD7A4B" w:rsidRPr="00791CA6" w:rsidRDefault="00AD7A4B" w:rsidP="00AD7A4B">
      <w:pPr>
        <w:spacing w:after="0" w:line="240" w:lineRule="auto"/>
        <w:contextualSpacing/>
        <w:jc w:val="both"/>
        <w:rPr>
          <w:rFonts w:ascii="Times New Roman" w:hAnsi="Times New Roman" w:cs="Times New Roman"/>
          <w:b/>
          <w:sz w:val="24"/>
          <w:szCs w:val="24"/>
        </w:rPr>
      </w:pPr>
    </w:p>
    <w:p w:rsidR="00AD7A4B" w:rsidRPr="00791CA6" w:rsidRDefault="00AD7A4B" w:rsidP="00AD7A4B">
      <w:pPr>
        <w:pStyle w:val="Style34"/>
        <w:widowControl/>
        <w:jc w:val="center"/>
      </w:pPr>
      <w:r w:rsidRPr="00791CA6">
        <w:rPr>
          <w:b/>
          <w:bCs/>
        </w:rPr>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1411"/>
        <w:contextualSpacing/>
        <w:jc w:val="both"/>
      </w:pPr>
    </w:p>
    <w:p w:rsidR="00AD7A4B" w:rsidRPr="00791CA6" w:rsidRDefault="00AD7A4B" w:rsidP="00AD7A4B">
      <w:pPr>
        <w:pStyle w:val="Style4"/>
        <w:widowControl/>
        <w:ind w:left="2395" w:right="2549"/>
        <w:contextualSpacing/>
        <w:rPr>
          <w:b/>
        </w:rPr>
      </w:pPr>
      <w:r w:rsidRPr="00791CA6">
        <w:rPr>
          <w:rStyle w:val="FontStyle59"/>
          <w:sz w:val="24"/>
          <w:szCs w:val="24"/>
        </w:rPr>
        <w:t xml:space="preserve">Темы сочинений </w:t>
      </w:r>
      <w:r w:rsidRPr="00791CA6">
        <w:t xml:space="preserve"> по пьесе А.П.Чехова «Вишневый сад».</w:t>
      </w:r>
    </w:p>
    <w:p w:rsidR="00AD7A4B" w:rsidRPr="00791CA6" w:rsidRDefault="00AD7A4B" w:rsidP="00AD7A4B">
      <w:pPr>
        <w:spacing w:after="0" w:line="240" w:lineRule="auto"/>
        <w:contextualSpacing/>
        <w:jc w:val="both"/>
        <w:rPr>
          <w:rFonts w:ascii="Times New Roman" w:hAnsi="Times New Roman" w:cs="Times New Roman"/>
          <w:b/>
          <w:sz w:val="24"/>
          <w:szCs w:val="24"/>
        </w:rPr>
      </w:pPr>
    </w:p>
    <w:p w:rsidR="00AD7A4B" w:rsidRPr="00791CA6" w:rsidRDefault="00AD7A4B" w:rsidP="00AD7A4B">
      <w:pPr>
        <w:tabs>
          <w:tab w:val="left" w:pos="1269"/>
        </w:tabs>
        <w:spacing w:after="0" w:line="240" w:lineRule="auto"/>
        <w:contextualSpacing/>
        <w:rPr>
          <w:rFonts w:ascii="Times New Roman" w:eastAsia="Times New Roman" w:hAnsi="Times New Roman" w:cs="Times New Roman"/>
          <w:sz w:val="24"/>
          <w:szCs w:val="24"/>
        </w:rPr>
      </w:pPr>
    </w:p>
    <w:p w:rsidR="00AD7A4B" w:rsidRPr="00791CA6" w:rsidRDefault="00AE6DD7" w:rsidP="00AD7A4B">
      <w:pPr>
        <w:tabs>
          <w:tab w:val="left" w:pos="1269"/>
        </w:tabs>
        <w:spacing w:after="0" w:line="240" w:lineRule="auto"/>
        <w:contextualSpacing/>
        <w:rPr>
          <w:rFonts w:ascii="Times New Roman" w:hAnsi="Times New Roman" w:cs="Times New Roman"/>
          <w:sz w:val="24"/>
          <w:szCs w:val="24"/>
        </w:rPr>
      </w:pPr>
      <w:hyperlink r:id="rId10" w:history="1">
        <w:r w:rsidR="00AD7A4B" w:rsidRPr="00791CA6">
          <w:rPr>
            <w:rStyle w:val="af"/>
            <w:rFonts w:ascii="Times New Roman" w:hAnsi="Times New Roman" w:cs="Times New Roman"/>
            <w:color w:val="auto"/>
            <w:sz w:val="24"/>
            <w:szCs w:val="24"/>
            <w:u w:val="none"/>
            <w:shd w:val="clear" w:color="auto" w:fill="FFFFFF"/>
          </w:rPr>
          <w:t>«Вишневый сад» - драма, комедия или трагедия?</w:t>
        </w:r>
      </w:hyperlink>
    </w:p>
    <w:p w:rsidR="00AD7A4B" w:rsidRPr="00791CA6" w:rsidRDefault="00AE6DD7" w:rsidP="00AD7A4B">
      <w:pPr>
        <w:tabs>
          <w:tab w:val="left" w:pos="1269"/>
        </w:tabs>
        <w:spacing w:after="0" w:line="240" w:lineRule="auto"/>
        <w:contextualSpacing/>
        <w:rPr>
          <w:rFonts w:ascii="Times New Roman" w:eastAsia="Times New Roman" w:hAnsi="Times New Roman" w:cs="Times New Roman"/>
          <w:sz w:val="24"/>
          <w:szCs w:val="24"/>
        </w:rPr>
      </w:pPr>
      <w:hyperlink r:id="rId11" w:history="1">
        <w:r w:rsidR="00AD7A4B" w:rsidRPr="00791CA6">
          <w:rPr>
            <w:rStyle w:val="af"/>
            <w:rFonts w:ascii="Times New Roman" w:hAnsi="Times New Roman" w:cs="Times New Roman"/>
            <w:color w:val="auto"/>
            <w:sz w:val="24"/>
            <w:szCs w:val="24"/>
            <w:u w:val="none"/>
            <w:shd w:val="clear" w:color="auto" w:fill="FFFFFF"/>
          </w:rPr>
          <w:t>«Вишневый сад» - пьеса о прошлом, настоящем и будущем</w:t>
        </w:r>
      </w:hyperlink>
      <w:r w:rsidR="00AD7A4B" w:rsidRPr="00791CA6">
        <w:rPr>
          <w:rFonts w:ascii="Times New Roman" w:hAnsi="Times New Roman" w:cs="Times New Roman"/>
          <w:sz w:val="24"/>
          <w:szCs w:val="24"/>
        </w:rPr>
        <w:br/>
      </w:r>
      <w:hyperlink r:id="rId12" w:history="1">
        <w:r w:rsidR="00AD7A4B" w:rsidRPr="00791CA6">
          <w:rPr>
            <w:rStyle w:val="af"/>
            <w:rFonts w:ascii="Times New Roman" w:hAnsi="Times New Roman" w:cs="Times New Roman"/>
            <w:color w:val="auto"/>
            <w:sz w:val="24"/>
            <w:szCs w:val="24"/>
            <w:u w:val="none"/>
            <w:shd w:val="clear" w:color="auto" w:fill="FFFFFF"/>
          </w:rPr>
          <w:t>«Вишневый сад» А. П. Чехова - пьеса о несчастных людях и деревьях</w:t>
        </w:r>
      </w:hyperlink>
      <w:r w:rsidR="00AD7A4B" w:rsidRPr="00791CA6">
        <w:rPr>
          <w:rFonts w:ascii="Times New Roman" w:hAnsi="Times New Roman" w:cs="Times New Roman"/>
          <w:sz w:val="24"/>
          <w:szCs w:val="24"/>
        </w:rPr>
        <w:br/>
      </w:r>
      <w:hyperlink r:id="rId13" w:history="1">
        <w:r w:rsidR="00AD7A4B" w:rsidRPr="00791CA6">
          <w:rPr>
            <w:rStyle w:val="af"/>
            <w:rFonts w:ascii="Times New Roman" w:hAnsi="Times New Roman" w:cs="Times New Roman"/>
            <w:color w:val="auto"/>
            <w:sz w:val="24"/>
            <w:szCs w:val="24"/>
            <w:u w:val="none"/>
            <w:shd w:val="clear" w:color="auto" w:fill="FFFFFF"/>
          </w:rPr>
          <w:t>«Вишневый сад» как пример чеховской пьесы.</w:t>
        </w:r>
      </w:hyperlink>
      <w:r w:rsidR="00AD7A4B" w:rsidRPr="00791CA6">
        <w:rPr>
          <w:rFonts w:ascii="Times New Roman" w:hAnsi="Times New Roman" w:cs="Times New Roman"/>
          <w:sz w:val="24"/>
          <w:szCs w:val="24"/>
        </w:rPr>
        <w:br/>
      </w:r>
      <w:hyperlink r:id="rId14" w:history="1">
        <w:r w:rsidR="00AD7A4B" w:rsidRPr="00791CA6">
          <w:rPr>
            <w:rStyle w:val="af"/>
            <w:rFonts w:ascii="Times New Roman" w:hAnsi="Times New Roman" w:cs="Times New Roman"/>
            <w:color w:val="auto"/>
            <w:sz w:val="24"/>
            <w:szCs w:val="24"/>
            <w:u w:val="none"/>
            <w:shd w:val="clear" w:color="auto" w:fill="FFFFFF"/>
          </w:rPr>
          <w:t>«Вишневый сад» цветет для человечества (по творчеству А. П. Чехова)</w:t>
        </w:r>
      </w:hyperlink>
      <w:r w:rsidR="00AD7A4B" w:rsidRPr="00791CA6">
        <w:rPr>
          <w:rFonts w:ascii="Times New Roman" w:hAnsi="Times New Roman" w:cs="Times New Roman"/>
          <w:sz w:val="24"/>
          <w:szCs w:val="24"/>
        </w:rPr>
        <w:br/>
      </w:r>
      <w:hyperlink r:id="rId15" w:history="1">
        <w:r w:rsidR="00AD7A4B" w:rsidRPr="00791CA6">
          <w:rPr>
            <w:rStyle w:val="af"/>
            <w:rFonts w:ascii="Times New Roman" w:hAnsi="Times New Roman" w:cs="Times New Roman"/>
            <w:color w:val="auto"/>
            <w:sz w:val="24"/>
            <w:szCs w:val="24"/>
            <w:u w:val="none"/>
            <w:shd w:val="clear" w:color="auto" w:fill="FFFFFF"/>
          </w:rPr>
          <w:t>«ВИШНЕВЫЙ САД» — ДРАМА, КОМЕДИЯ ИЛИ ТРАГЕДИЯ?</w:t>
        </w:r>
      </w:hyperlink>
      <w:r w:rsidR="00AD7A4B" w:rsidRPr="00791CA6">
        <w:rPr>
          <w:rFonts w:ascii="Times New Roman" w:hAnsi="Times New Roman" w:cs="Times New Roman"/>
          <w:sz w:val="24"/>
          <w:szCs w:val="24"/>
        </w:rPr>
        <w:br/>
      </w:r>
      <w:hyperlink r:id="rId16" w:history="1">
        <w:r w:rsidR="00AD7A4B" w:rsidRPr="00791CA6">
          <w:rPr>
            <w:rStyle w:val="af"/>
            <w:rFonts w:ascii="Times New Roman" w:hAnsi="Times New Roman" w:cs="Times New Roman"/>
            <w:color w:val="auto"/>
            <w:sz w:val="24"/>
            <w:szCs w:val="24"/>
            <w:u w:val="none"/>
            <w:shd w:val="clear" w:color="auto" w:fill="FFFFFF"/>
          </w:rPr>
          <w:t>«Вся Россия - наш сад» (в чем заключается оптимизм пьесы А.П. Чехова «Вишневый сад»)</w:t>
        </w:r>
      </w:hyperlink>
    </w:p>
    <w:tbl>
      <w:tblPr>
        <w:tblStyle w:val="ab"/>
        <w:tblW w:w="0" w:type="auto"/>
        <w:tblLook w:val="04A0"/>
      </w:tblPr>
      <w:tblGrid>
        <w:gridCol w:w="976"/>
        <w:gridCol w:w="5949"/>
        <w:gridCol w:w="2646"/>
      </w:tblGrid>
      <w:tr w:rsidR="00AD7A4B" w:rsidRPr="00791CA6" w:rsidTr="00AD7A4B">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Основные критерии оценки сочинения:</w:t>
            </w:r>
          </w:p>
        </w:tc>
      </w:tr>
      <w:tr w:rsidR="00AD7A4B" w:rsidRPr="00791CA6" w:rsidTr="00AD7A4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Оценка</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Содержание и речь</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Грамотность</w:t>
            </w:r>
          </w:p>
        </w:tc>
      </w:tr>
      <w:tr w:rsidR="00AD7A4B" w:rsidRPr="00791CA6" w:rsidTr="00AD7A4B">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1. Содержание работы полностью соответствует теме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Допускаются: 1 орфографическая, или 1 пунктуационная, или 1 грамматическая ошибка</w:t>
            </w: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2. Фактические ошибки отсутствуют.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3. Содержание излагается последовательно.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5. Достигнуто стилевое единство и выразительность текста.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целом, в работе допускается 1 недочет в содержании, 1-2 речевых недочета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1.Содержание работы, в основном,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соответствует теме (имеются незначительные  отклонения от темы).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2.Содержание, в основном, достоверно, но имеются единичные фактические неточности.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3. Имеются незначительные нарушения последовательности в изложении мыслей.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4. Лексический и грамматический строй речи достаточно разнообразен.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5. Стиль работы отличается единством и достаточной выразительностью.</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1. В работе допущены существенные отклонения.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Допускаются 4 орфогафические и 4 пунктуационные ошибки, или 3 орф. и 5 пунк, или 7 пунк. при отсутствии орфографических (в 5 кл. – 5 орф. и 4 пунк.), а также 4 грамматических ошибки</w:t>
            </w: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2. Работа достоверна в главном, но в ней имеются отдельные фактические неточности.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3. Допущены отдельные нарушения последовательности изложения</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4. Беден словарь и однообразны употребляемые синтаксические конструкции, встречается неправильное словоупотребление.</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5. Стиль работы не отличается единством, речь недостаточно выразительна.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целом, в работе допускается не более 4 недочетов в содержании и 5 речевых недочетов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r>
      <w:tr w:rsidR="00AD7A4B" w:rsidRPr="00791CA6" w:rsidTr="00AD7A4B">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«2»</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w:t>
            </w:r>
            <w:r w:rsidRPr="00791CA6">
              <w:rPr>
                <w:rFonts w:ascii="Times New Roman" w:eastAsia="Times New Roman" w:hAnsi="Times New Roman" w:cs="Times New Roman"/>
                <w:sz w:val="24"/>
                <w:szCs w:val="24"/>
              </w:rPr>
              <w:lastRenderedPageBreak/>
              <w:t>единство текста. В целом, в работе допущено 6 недочетов в содержании и до 7 речевых недочетов.</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lastRenderedPageBreak/>
              <w:t>Допускаются:</w:t>
            </w:r>
          </w:p>
        </w:tc>
      </w:tr>
      <w:tr w:rsidR="00AD7A4B" w:rsidRPr="00791CA6" w:rsidTr="00AD7A4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7A4B" w:rsidRPr="00791CA6" w:rsidRDefault="00AD7A4B">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 xml:space="preserve">7 орф. и 7 пунк. Ошибок, или 6 орф. и 8 пунк., или 5 орф. и 9 пунк., или 9 пунк., или 8 орф. и 5 пунк., а также 7 грамматических </w:t>
            </w:r>
            <w:r w:rsidRPr="00791CA6">
              <w:rPr>
                <w:rFonts w:ascii="Times New Roman" w:eastAsia="Times New Roman" w:hAnsi="Times New Roman" w:cs="Times New Roman"/>
                <w:sz w:val="24"/>
                <w:szCs w:val="24"/>
              </w:rPr>
              <w:lastRenderedPageBreak/>
              <w:t>ошибок.</w:t>
            </w:r>
          </w:p>
        </w:tc>
      </w:tr>
      <w:tr w:rsidR="00AD7A4B" w:rsidRPr="00791CA6" w:rsidTr="00AD7A4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lastRenderedPageBreak/>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В работе допущено более 6 недочетов в содержании и более 7 речевых недочетов</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7A4B" w:rsidRPr="00791CA6" w:rsidRDefault="00AD7A4B">
            <w:pPr>
              <w:contextualSpacing/>
              <w:rPr>
                <w:rFonts w:ascii="Times New Roman" w:eastAsia="Times New Roman" w:hAnsi="Times New Roman" w:cs="Times New Roman"/>
                <w:sz w:val="24"/>
                <w:szCs w:val="24"/>
              </w:rPr>
            </w:pPr>
            <w:r w:rsidRPr="00791CA6">
              <w:rPr>
                <w:rFonts w:ascii="Times New Roman" w:eastAsia="Times New Roman" w:hAnsi="Times New Roman" w:cs="Times New Roman"/>
                <w:sz w:val="24"/>
                <w:szCs w:val="24"/>
              </w:rPr>
              <w:t>Имеется более 7 орф., 7 пунк. и 7 грамматических ошибок</w:t>
            </w:r>
          </w:p>
        </w:tc>
      </w:tr>
    </w:tbl>
    <w:p w:rsidR="00AD7A4B" w:rsidRPr="00791CA6" w:rsidRDefault="00AD7A4B" w:rsidP="00AD7A4B">
      <w:pPr>
        <w:tabs>
          <w:tab w:val="left" w:pos="1269"/>
        </w:tabs>
        <w:spacing w:after="0" w:line="240" w:lineRule="auto"/>
        <w:contextualSpacing/>
        <w:rPr>
          <w:rFonts w:ascii="Times New Roman" w:eastAsia="Times New Roman" w:hAnsi="Times New Roman" w:cs="Times New Roman"/>
          <w:sz w:val="24"/>
          <w:szCs w:val="24"/>
        </w:rPr>
      </w:pPr>
    </w:p>
    <w:p w:rsidR="00AD7A4B" w:rsidRPr="00791CA6" w:rsidRDefault="00AD7A4B" w:rsidP="00AD7A4B">
      <w:pPr>
        <w:tabs>
          <w:tab w:val="left" w:pos="1269"/>
        </w:tabs>
        <w:spacing w:after="0" w:line="240" w:lineRule="auto"/>
        <w:contextualSpacing/>
        <w:rPr>
          <w:rFonts w:ascii="Times New Roman" w:eastAsia="Times New Roman" w:hAnsi="Times New Roman" w:cs="Times New Roman"/>
          <w:sz w:val="24"/>
          <w:szCs w:val="24"/>
        </w:rPr>
      </w:pPr>
    </w:p>
    <w:p w:rsidR="00AD7A4B" w:rsidRPr="00791CA6" w:rsidRDefault="00AD7A4B" w:rsidP="00AD7A4B">
      <w:pPr>
        <w:tabs>
          <w:tab w:val="left" w:pos="1269"/>
        </w:tabs>
        <w:spacing w:after="0" w:line="240" w:lineRule="auto"/>
        <w:contextualSpacing/>
        <w:rPr>
          <w:rFonts w:ascii="Times New Roman" w:eastAsia="Times New Roman" w:hAnsi="Times New Roman" w:cs="Times New Roman"/>
          <w:sz w:val="24"/>
          <w:szCs w:val="24"/>
        </w:rPr>
      </w:pPr>
    </w:p>
    <w:p w:rsidR="00AD7A4B" w:rsidRPr="00791CA6" w:rsidRDefault="00AD7A4B" w:rsidP="00AD7A4B">
      <w:pPr>
        <w:tabs>
          <w:tab w:val="left" w:pos="1269"/>
        </w:tabs>
        <w:spacing w:after="0" w:line="240" w:lineRule="auto"/>
        <w:contextualSpacing/>
        <w:rPr>
          <w:rFonts w:ascii="Times New Roman" w:eastAsia="Times New Roman" w:hAnsi="Times New Roman" w:cs="Times New Roman"/>
          <w:sz w:val="24"/>
          <w:szCs w:val="24"/>
        </w:rPr>
      </w:pPr>
    </w:p>
    <w:p w:rsidR="00AD7A4B" w:rsidRPr="00791CA6" w:rsidRDefault="00AD7A4B" w:rsidP="00AD7A4B">
      <w:pPr>
        <w:pStyle w:val="Style34"/>
        <w:widowControl/>
        <w:jc w:val="center"/>
      </w:pPr>
      <w:r w:rsidRPr="00791CA6">
        <w:rPr>
          <w:b/>
          <w:bCs/>
        </w:rPr>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1411"/>
        <w:contextualSpacing/>
        <w:jc w:val="both"/>
      </w:pPr>
    </w:p>
    <w:p w:rsidR="00AD7A4B" w:rsidRPr="00791CA6" w:rsidRDefault="00AD7A4B" w:rsidP="00AD7A4B">
      <w:pPr>
        <w:pStyle w:val="Style17"/>
        <w:widowControl/>
        <w:ind w:left="1411"/>
        <w:contextualSpacing/>
        <w:jc w:val="center"/>
      </w:pPr>
      <w:r w:rsidRPr="00791CA6">
        <w:rPr>
          <w:rStyle w:val="FontStyle52"/>
          <w:sz w:val="24"/>
          <w:szCs w:val="24"/>
        </w:rPr>
        <w:t>Комплект заданий для контрольной работы по литературе:</w:t>
      </w:r>
    </w:p>
    <w:p w:rsidR="00AD7A4B" w:rsidRPr="00791CA6" w:rsidRDefault="00AD7A4B" w:rsidP="00AD7A4B">
      <w:pPr>
        <w:pStyle w:val="1"/>
        <w:spacing w:after="0"/>
        <w:ind w:right="175"/>
        <w:contextualSpacing/>
        <w:jc w:val="center"/>
        <w:rPr>
          <w:rFonts w:ascii="Times New Roman" w:hAnsi="Times New Roman" w:cs="Times New Roman"/>
          <w:sz w:val="24"/>
          <w:szCs w:val="24"/>
        </w:rPr>
      </w:pPr>
      <w:r w:rsidRPr="00791CA6">
        <w:rPr>
          <w:rFonts w:ascii="Times New Roman" w:hAnsi="Times New Roman" w:cs="Times New Roman"/>
          <w:sz w:val="24"/>
          <w:szCs w:val="24"/>
        </w:rPr>
        <w:t xml:space="preserve">        Тема: Итоговая контрольная работа по литературе за 1 курс</w:t>
      </w:r>
    </w:p>
    <w:p w:rsidR="00AD7A4B" w:rsidRPr="00791CA6" w:rsidRDefault="00AD7A4B" w:rsidP="00AD7A4B">
      <w:pPr>
        <w:spacing w:after="0" w:line="240" w:lineRule="auto"/>
        <w:contextualSpacing/>
        <w:rPr>
          <w:rFonts w:ascii="Times New Roman" w:hAnsi="Times New Roman" w:cs="Times New Roman"/>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b/>
          <w:i/>
          <w:sz w:val="24"/>
          <w:szCs w:val="24"/>
        </w:rPr>
      </w:pPr>
      <w:r w:rsidRPr="00791CA6">
        <w:rPr>
          <w:rFonts w:ascii="Times New Roman" w:hAnsi="Times New Roman"/>
          <w:b/>
          <w:i/>
          <w:sz w:val="24"/>
          <w:szCs w:val="24"/>
        </w:rPr>
        <w:t>Укажите авторов следующих произведений:</w:t>
      </w:r>
    </w:p>
    <w:p w:rsidR="00AD7A4B" w:rsidRPr="00791CA6" w:rsidRDefault="00AD7A4B" w:rsidP="00AD7A4B">
      <w:pPr>
        <w:pStyle w:val="a5"/>
        <w:spacing w:after="0" w:line="240" w:lineRule="auto"/>
        <w:ind w:left="0" w:right="-425"/>
        <w:jc w:val="both"/>
        <w:rPr>
          <w:rFonts w:ascii="Times New Roman" w:hAnsi="Times New Roman"/>
          <w:i/>
          <w:sz w:val="24"/>
          <w:szCs w:val="24"/>
        </w:rPr>
      </w:pPr>
      <w:r w:rsidRPr="00791CA6">
        <w:rPr>
          <w:rFonts w:ascii="Times New Roman" w:hAnsi="Times New Roman"/>
          <w:i/>
          <w:sz w:val="24"/>
          <w:szCs w:val="24"/>
        </w:rPr>
        <w:t>«Медный всадник», «Демон», «Портрет», «Гроза», «Обломов», «Отцы и дети», «Кому на Руси жить хорошо», «Дикий помещик», «Преступление и наказание», «Война и мир», «Вишневый сад», «Господин из Сан - Франциско», «Гранатовый браслет», «На дне», «Двенадцать»</w:t>
      </w:r>
    </w:p>
    <w:p w:rsidR="00AD7A4B" w:rsidRPr="00791CA6" w:rsidRDefault="00AD7A4B" w:rsidP="00AD7A4B">
      <w:pPr>
        <w:pStyle w:val="a5"/>
        <w:spacing w:after="0" w:line="240" w:lineRule="auto"/>
        <w:ind w:left="0" w:right="-425"/>
        <w:jc w:val="both"/>
        <w:rPr>
          <w:rFonts w:ascii="Times New Roman" w:hAnsi="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Кому А.С. Пушкин посвятил стихотворение «Я помню чудное мгновенье…»?</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Какая природная стихия бушует на страничках поэмы  «Медный всадник»?</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Что происходит с женихом Тамары, героини поэмы «Демон»?</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 xml:space="preserve">Как зовут художника из повести «Портрет»?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С чем сравнивает Н.А. Добролюбов Катерину, героиню пьесы «Гроза»?</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 xml:space="preserve">Конфликт в романе «Отцы и дети»?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 xml:space="preserve">Главный герой романа «Обломов», его образ жизни?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Кому Ф.И. Тютчев посвятил стихотворение «Она сидела на полу»?</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Любимая женщина А.А. Фета, ее судьба?</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Сколько мужиков в поэме «Кому на Руси жить хорошо?», кого они искали?</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Почему помещик, из сказки «Дикий помещик», одичал?</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Причина преступления Родиона Романовича Раскольникова</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Что герои пьесы «Вишневый сад» сделали для того чтобы отстоять свое имение?</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Имя Господина из Сан – Франциско? Как отнеслись окружающие к его смерти?</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Что поняла княгиня Вера Шеина, героиня повести «Гранатовый браслет», после того, как посетила мертвого Желткого?</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Родоночальник «символизма» в России?</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Ярчайший представитель «символизма» в России?</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Основоположник мирового «футуризма»? представитель в России?</w:t>
      </w:r>
      <w:r w:rsidRPr="00791CA6">
        <w:rPr>
          <w:rFonts w:ascii="Times New Roman" w:hAnsi="Times New Roman"/>
          <w:i/>
          <w:sz w:val="24"/>
          <w:szCs w:val="24"/>
        </w:rPr>
        <w:t xml:space="preserve">  </w:t>
      </w:r>
    </w:p>
    <w:p w:rsidR="00AD7A4B" w:rsidRPr="00791CA6" w:rsidRDefault="00AD7A4B" w:rsidP="00AD7A4B">
      <w:pPr>
        <w:spacing w:after="0" w:line="240" w:lineRule="auto"/>
        <w:ind w:right="-425"/>
        <w:contextualSpacing/>
        <w:jc w:val="both"/>
        <w:rPr>
          <w:rFonts w:ascii="Times New Roman" w:hAnsi="Times New Roman" w:cs="Times New Roman"/>
          <w:i/>
          <w:sz w:val="24"/>
          <w:szCs w:val="24"/>
        </w:rPr>
      </w:pPr>
    </w:p>
    <w:p w:rsidR="00AD7A4B" w:rsidRPr="00791CA6" w:rsidRDefault="00AD7A4B" w:rsidP="00AD7A4B">
      <w:pPr>
        <w:pStyle w:val="a5"/>
        <w:numPr>
          <w:ilvl w:val="0"/>
          <w:numId w:val="29"/>
        </w:numPr>
        <w:spacing w:after="0" w:line="240" w:lineRule="auto"/>
        <w:ind w:left="0" w:right="-425"/>
        <w:jc w:val="both"/>
        <w:rPr>
          <w:rFonts w:ascii="Times New Roman" w:hAnsi="Times New Roman"/>
          <w:i/>
          <w:sz w:val="24"/>
          <w:szCs w:val="24"/>
        </w:rPr>
      </w:pPr>
      <w:r w:rsidRPr="00791CA6">
        <w:rPr>
          <w:rFonts w:ascii="Times New Roman" w:hAnsi="Times New Roman"/>
          <w:b/>
          <w:i/>
          <w:sz w:val="24"/>
          <w:szCs w:val="24"/>
        </w:rPr>
        <w:t>Героями какого рассказа М. Горького являются Ларра и Данко?</w:t>
      </w:r>
      <w:r w:rsidRPr="00791CA6">
        <w:rPr>
          <w:rFonts w:ascii="Times New Roman" w:hAnsi="Times New Roman"/>
          <w:i/>
          <w:sz w:val="24"/>
          <w:szCs w:val="24"/>
        </w:rPr>
        <w:t xml:space="preserve"> </w:t>
      </w:r>
    </w:p>
    <w:p w:rsidR="00AD7A4B" w:rsidRPr="00791CA6" w:rsidRDefault="00AD7A4B" w:rsidP="00AD7A4B">
      <w:pPr>
        <w:pStyle w:val="a5"/>
        <w:spacing w:after="0" w:line="240" w:lineRule="auto"/>
        <w:rPr>
          <w:rFonts w:ascii="Times New Roman" w:hAnsi="Times New Roman"/>
          <w:i/>
          <w:sz w:val="24"/>
          <w:szCs w:val="24"/>
        </w:rPr>
      </w:pP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spacing w:after="0" w:line="240" w:lineRule="auto"/>
        <w:contextualSpacing/>
        <w:rPr>
          <w:rFonts w:ascii="Times New Roman" w:hAnsi="Times New Roman" w:cs="Times New Roman"/>
          <w:sz w:val="24"/>
          <w:szCs w:val="24"/>
        </w:rPr>
      </w:pPr>
      <w:r w:rsidRPr="00791CA6">
        <w:rPr>
          <w:rStyle w:val="FontStyle61"/>
          <w:sz w:val="24"/>
          <w:szCs w:val="24"/>
        </w:rPr>
        <w:t>оценка «хорошо»…</w:t>
      </w:r>
      <w:r w:rsidRPr="00791CA6">
        <w:rPr>
          <w:rFonts w:ascii="Times New Roman" w:hAnsi="Times New Roman" w:cs="Times New Roman"/>
          <w:sz w:val="24"/>
          <w:szCs w:val="24"/>
        </w:rPr>
        <w:t xml:space="preserve">если выполнено не менее 80 % предложенных заданий </w:t>
      </w:r>
    </w:p>
    <w:p w:rsidR="00AD7A4B" w:rsidRPr="00791CA6" w:rsidRDefault="00AD7A4B" w:rsidP="00AD7A4B">
      <w:pPr>
        <w:tabs>
          <w:tab w:val="left" w:pos="1851"/>
        </w:tabs>
        <w:spacing w:after="0" w:line="240" w:lineRule="auto"/>
        <w:contextualSpacing/>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cs="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pStyle w:val="1"/>
        <w:spacing w:after="0"/>
        <w:ind w:right="175"/>
        <w:contextualSpacing/>
        <w:jc w:val="center"/>
        <w:rPr>
          <w:rFonts w:ascii="Times New Roman" w:hAnsi="Times New Roman" w:cs="Times New Roman"/>
          <w:sz w:val="24"/>
          <w:szCs w:val="24"/>
        </w:rPr>
      </w:pPr>
    </w:p>
    <w:p w:rsidR="00AD7A4B" w:rsidRPr="00791CA6" w:rsidRDefault="00AD7A4B" w:rsidP="00AD7A4B">
      <w:pPr>
        <w:pStyle w:val="Style34"/>
        <w:widowControl/>
        <w:jc w:val="center"/>
      </w:pPr>
      <w:r w:rsidRPr="00791CA6">
        <w:rPr>
          <w:b/>
          <w:bCs/>
        </w:rPr>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1411"/>
        <w:contextualSpacing/>
        <w:jc w:val="both"/>
      </w:pPr>
    </w:p>
    <w:p w:rsidR="00AD7A4B" w:rsidRPr="00791CA6" w:rsidRDefault="00AD7A4B" w:rsidP="00AD7A4B">
      <w:pPr>
        <w:pStyle w:val="Style17"/>
        <w:widowControl/>
        <w:ind w:left="1411"/>
        <w:contextualSpacing/>
        <w:jc w:val="center"/>
      </w:pPr>
      <w:r w:rsidRPr="00791CA6">
        <w:rPr>
          <w:rStyle w:val="FontStyle52"/>
          <w:sz w:val="24"/>
          <w:szCs w:val="24"/>
        </w:rPr>
        <w:t>Комплект заданий для контрольной работы по литературе:</w:t>
      </w:r>
    </w:p>
    <w:p w:rsidR="00AD7A4B" w:rsidRPr="00791CA6" w:rsidRDefault="00AD7A4B" w:rsidP="00AD7A4B">
      <w:pPr>
        <w:pStyle w:val="1"/>
        <w:spacing w:after="0"/>
        <w:ind w:right="175"/>
        <w:contextualSpacing/>
        <w:jc w:val="center"/>
        <w:rPr>
          <w:rFonts w:ascii="Times New Roman" w:eastAsia="Calibri" w:hAnsi="Times New Roman" w:cs="Times New Roman"/>
          <w:sz w:val="24"/>
          <w:szCs w:val="24"/>
        </w:rPr>
      </w:pPr>
      <w:r w:rsidRPr="00791CA6">
        <w:rPr>
          <w:rFonts w:ascii="Times New Roman" w:hAnsi="Times New Roman" w:cs="Times New Roman"/>
          <w:sz w:val="24"/>
          <w:szCs w:val="24"/>
        </w:rPr>
        <w:t xml:space="preserve">        Тема:</w:t>
      </w:r>
      <w:r w:rsidRPr="00791CA6">
        <w:rPr>
          <w:rFonts w:ascii="Times New Roman" w:eastAsia="Calibri" w:hAnsi="Times New Roman" w:cs="Times New Roman"/>
          <w:sz w:val="24"/>
          <w:szCs w:val="24"/>
        </w:rPr>
        <w:t xml:space="preserve"> Русская литература ХХв</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Как звали Булгакова?</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Кем по профессии Булгаков?</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В каком году Булгаков написал роман «Мастер и Маргарита»?</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Где Иван Бездомный и Берлиоз встречаются с Воландом?</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Что произошло с Берлиозом, после встречи с Воландом?</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Где Воланд поселился по прибытии в Москву?</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В каком театре Воланд устроил представление?</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Для чего Воланд устроил представление?</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Какие цветы держала Маргарита в руках, когда встретилась с Мастером?</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Почему у Мастера нет имени?</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Из – за кого Мастер попал в психиатрическую клинику?</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Имя доктора психиатрической клиники?</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С кем Мастер познакомился в больнице?</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Для чего Маргарита понадобилась Воланду?</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Из – за чего Маргарита становится ведьмой?</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Кому Маргарита дарует свободу после бала у сатаны?</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Куда Воланд отправляет Берлиоза?</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Почему Воланд забирает Мастера и Маргариту с собой?</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Как звали Шолохова?</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В какой войне принимал участие Шолохов?</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Укажите первоначальное название романа «Тихий Дон»?</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В каком году был написан роман «Тихий Дон»?</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Имя главного героя?</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В кого влюбляется Григорий Мелехов?</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Из – за чего Пантелей Мелехов женит сына на Наталье Коршуновой?</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За что Степан Астахов избивает жену?</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Почему Григорий уходит от Натальи?</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lastRenderedPageBreak/>
        <w:t>Кто рождается у Аксиньи и Григория? Что происходит с ребенком?</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О чем узнает Григорий, вернувшись со службы?</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Почему Наталья решает избавиться от третьего ребенка?</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Почему Григорий метался между белыми и красными?</w:t>
      </w:r>
    </w:p>
    <w:p w:rsidR="00AD7A4B" w:rsidRPr="00791CA6" w:rsidRDefault="00AD7A4B" w:rsidP="00AD7A4B">
      <w:pPr>
        <w:pStyle w:val="a5"/>
        <w:numPr>
          <w:ilvl w:val="0"/>
          <w:numId w:val="30"/>
        </w:numPr>
        <w:spacing w:after="0" w:line="240" w:lineRule="auto"/>
        <w:ind w:left="142" w:right="-567" w:firstLine="0"/>
        <w:rPr>
          <w:rFonts w:ascii="Times New Roman" w:hAnsi="Times New Roman"/>
          <w:sz w:val="24"/>
          <w:szCs w:val="24"/>
        </w:rPr>
      </w:pPr>
      <w:r w:rsidRPr="00791CA6">
        <w:rPr>
          <w:rFonts w:ascii="Times New Roman" w:hAnsi="Times New Roman"/>
          <w:sz w:val="24"/>
          <w:szCs w:val="24"/>
        </w:rPr>
        <w:t>Чем заканчивается роман?</w:t>
      </w:r>
    </w:p>
    <w:p w:rsidR="00AD7A4B" w:rsidRPr="00791CA6" w:rsidRDefault="00AD7A4B" w:rsidP="00AD7A4B">
      <w:pPr>
        <w:pStyle w:val="Style24"/>
        <w:widowControl/>
        <w:tabs>
          <w:tab w:val="left" w:pos="9355"/>
        </w:tabs>
        <w:spacing w:line="240" w:lineRule="auto"/>
        <w:ind w:left="360" w:right="-1"/>
        <w:contextualSpacing/>
        <w:rPr>
          <w:rStyle w:val="FontStyle51"/>
          <w:sz w:val="24"/>
          <w:szCs w:val="24"/>
        </w:rPr>
      </w:pPr>
    </w:p>
    <w:p w:rsidR="00AD7A4B" w:rsidRPr="00791CA6" w:rsidRDefault="00AD7A4B" w:rsidP="00AD7A4B">
      <w:pPr>
        <w:pStyle w:val="Style24"/>
        <w:widowControl/>
        <w:tabs>
          <w:tab w:val="left" w:pos="9355"/>
        </w:tabs>
        <w:spacing w:line="240" w:lineRule="auto"/>
        <w:ind w:left="360"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ind w:left="360"/>
        <w:contextualSpacing/>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pStyle w:val="a5"/>
        <w:spacing w:after="0" w:line="240" w:lineRule="auto"/>
        <w:ind w:left="360"/>
        <w:rPr>
          <w:rFonts w:ascii="Times New Roman" w:hAnsi="Times New Roman"/>
          <w:sz w:val="24"/>
          <w:szCs w:val="24"/>
        </w:rPr>
      </w:pPr>
      <w:r w:rsidRPr="00791CA6">
        <w:rPr>
          <w:rStyle w:val="FontStyle61"/>
          <w:sz w:val="24"/>
          <w:szCs w:val="24"/>
        </w:rPr>
        <w:t>оценка «хорошо»…</w:t>
      </w:r>
      <w:r w:rsidRPr="00791CA6">
        <w:rPr>
          <w:rFonts w:ascii="Times New Roman" w:hAnsi="Times New Roman"/>
          <w:sz w:val="24"/>
          <w:szCs w:val="24"/>
        </w:rPr>
        <w:t xml:space="preserve">если выполнено не менее 80 % предложенных заданий </w:t>
      </w:r>
    </w:p>
    <w:p w:rsidR="00AD7A4B" w:rsidRPr="00791CA6" w:rsidRDefault="00AD7A4B" w:rsidP="00AD7A4B">
      <w:pPr>
        <w:pStyle w:val="a5"/>
        <w:tabs>
          <w:tab w:val="left" w:pos="1851"/>
        </w:tabs>
        <w:spacing w:after="0" w:line="240" w:lineRule="auto"/>
        <w:ind w:left="360"/>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ind w:left="360"/>
        <w:contextualSpacing/>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ind w:left="360"/>
        <w:contextualSpacing/>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ind w:left="360"/>
        <w:contextualSpacing/>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spacing w:after="0" w:line="240" w:lineRule="auto"/>
        <w:ind w:right="-567"/>
        <w:rPr>
          <w:rFonts w:ascii="Times New Roman" w:hAnsi="Times New Roman" w:cs="Times New Roman"/>
          <w:sz w:val="24"/>
          <w:szCs w:val="24"/>
        </w:rPr>
      </w:pPr>
    </w:p>
    <w:p w:rsidR="00AD7A4B" w:rsidRPr="00791CA6" w:rsidRDefault="00AD7A4B" w:rsidP="00AD7A4B">
      <w:pPr>
        <w:pStyle w:val="Style34"/>
        <w:widowControl/>
        <w:ind w:left="360"/>
        <w:contextualSpacing/>
      </w:pPr>
      <w:r w:rsidRPr="00791CA6">
        <w:rPr>
          <w:b/>
          <w:bCs/>
        </w:rPr>
        <w:t xml:space="preserve">ОБЛАСТНОЕ ГОСУДАРСТВЕННОЕ БЮДЖЕТНОЕ ОБРАЗОВАТЕЛЬНОЕ УЧРЕЖДЕНИЕ НАЧАЛЬНОГО ПРОФЕССИОНАЛЬНОГО ОБРАЗОВАНИЯ </w:t>
      </w:r>
      <w:r w:rsidRPr="00791CA6">
        <w:rPr>
          <w:b/>
        </w:rPr>
        <w:t>ПРОФЕССИОНАЛЬНОЕ УЧИЛИЩЕ № 6 Г. ЗИМА</w:t>
      </w:r>
    </w:p>
    <w:p w:rsidR="00AD7A4B" w:rsidRPr="00791CA6" w:rsidRDefault="00AD7A4B" w:rsidP="00AD7A4B">
      <w:pPr>
        <w:pStyle w:val="Style17"/>
        <w:widowControl/>
        <w:ind w:left="360"/>
        <w:contextualSpacing/>
        <w:jc w:val="center"/>
      </w:pPr>
      <w:r w:rsidRPr="00791CA6">
        <w:rPr>
          <w:rStyle w:val="FontStyle52"/>
          <w:sz w:val="24"/>
          <w:szCs w:val="24"/>
        </w:rPr>
        <w:t>Комплект заданий для контрольной работы по литературе:</w:t>
      </w:r>
    </w:p>
    <w:p w:rsidR="00AD7A4B" w:rsidRPr="00791CA6" w:rsidRDefault="00AD7A4B" w:rsidP="00AD7A4B">
      <w:pPr>
        <w:spacing w:after="0" w:line="240" w:lineRule="auto"/>
        <w:contextualSpacing/>
        <w:jc w:val="center"/>
        <w:rPr>
          <w:rFonts w:ascii="Times New Roman" w:eastAsia="Calibri" w:hAnsi="Times New Roman" w:cs="Times New Roman"/>
          <w:sz w:val="24"/>
          <w:szCs w:val="24"/>
        </w:rPr>
      </w:pPr>
      <w:r w:rsidRPr="00791CA6">
        <w:rPr>
          <w:rFonts w:ascii="Times New Roman" w:hAnsi="Times New Roman" w:cs="Times New Roman"/>
          <w:b/>
          <w:sz w:val="24"/>
          <w:szCs w:val="24"/>
        </w:rPr>
        <w:t>Тема:</w:t>
      </w:r>
      <w:r w:rsidRPr="00791CA6">
        <w:rPr>
          <w:rFonts w:ascii="Times New Roman" w:eastAsia="Calibri" w:hAnsi="Times New Roman" w:cs="Times New Roman"/>
          <w:sz w:val="24"/>
          <w:szCs w:val="24"/>
        </w:rPr>
        <w:t xml:space="preserve"> Литература периода Великой Отечественной войны и первых послевоенных лет</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Автор поэмы «Реквием»?</w:t>
      </w:r>
    </w:p>
    <w:p w:rsidR="00AD7A4B" w:rsidRPr="00791CA6" w:rsidRDefault="00AD7A4B" w:rsidP="00AD7A4B">
      <w:pPr>
        <w:pStyle w:val="a5"/>
        <w:numPr>
          <w:ilvl w:val="0"/>
          <w:numId w:val="32"/>
        </w:numPr>
        <w:spacing w:after="0" w:line="240" w:lineRule="auto"/>
        <w:rPr>
          <w:rFonts w:ascii="Times New Roman" w:hAnsi="Times New Roman"/>
          <w:sz w:val="24"/>
          <w:szCs w:val="24"/>
        </w:rPr>
      </w:pPr>
      <w:r w:rsidRPr="00791CA6">
        <w:rPr>
          <w:rFonts w:ascii="Times New Roman" w:hAnsi="Times New Roman"/>
          <w:sz w:val="24"/>
          <w:szCs w:val="24"/>
        </w:rPr>
        <w:t>А.А. Ахматова</w:t>
      </w:r>
    </w:p>
    <w:p w:rsidR="00AD7A4B" w:rsidRPr="00791CA6" w:rsidRDefault="00AD7A4B" w:rsidP="00AD7A4B">
      <w:pPr>
        <w:pStyle w:val="a5"/>
        <w:numPr>
          <w:ilvl w:val="0"/>
          <w:numId w:val="32"/>
        </w:numPr>
        <w:spacing w:after="0" w:line="240" w:lineRule="auto"/>
        <w:rPr>
          <w:rFonts w:ascii="Times New Roman" w:hAnsi="Times New Roman"/>
          <w:sz w:val="24"/>
          <w:szCs w:val="24"/>
        </w:rPr>
      </w:pPr>
      <w:r w:rsidRPr="00791CA6">
        <w:rPr>
          <w:rFonts w:ascii="Times New Roman" w:hAnsi="Times New Roman"/>
          <w:sz w:val="24"/>
          <w:szCs w:val="24"/>
        </w:rPr>
        <w:t>Б.Л. Пастернак</w:t>
      </w:r>
    </w:p>
    <w:p w:rsidR="00AD7A4B" w:rsidRPr="00791CA6" w:rsidRDefault="00AD7A4B" w:rsidP="00AD7A4B">
      <w:pPr>
        <w:pStyle w:val="a5"/>
        <w:numPr>
          <w:ilvl w:val="0"/>
          <w:numId w:val="32"/>
        </w:numPr>
        <w:spacing w:after="0" w:line="240" w:lineRule="auto"/>
        <w:rPr>
          <w:rFonts w:ascii="Times New Roman" w:hAnsi="Times New Roman"/>
          <w:sz w:val="24"/>
          <w:szCs w:val="24"/>
        </w:rPr>
      </w:pPr>
      <w:r w:rsidRPr="00791CA6">
        <w:rPr>
          <w:rFonts w:ascii="Times New Roman" w:hAnsi="Times New Roman"/>
          <w:sz w:val="24"/>
          <w:szCs w:val="24"/>
        </w:rPr>
        <w:t xml:space="preserve">А.А. Блок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 xml:space="preserve">Кто был 1-м мужем Ахматовой? </w:t>
      </w:r>
    </w:p>
    <w:p w:rsidR="00AD7A4B" w:rsidRPr="00791CA6" w:rsidRDefault="00AD7A4B" w:rsidP="00AD7A4B">
      <w:pPr>
        <w:pStyle w:val="a5"/>
        <w:numPr>
          <w:ilvl w:val="0"/>
          <w:numId w:val="33"/>
        </w:numPr>
        <w:spacing w:after="0" w:line="240" w:lineRule="auto"/>
        <w:ind w:left="1418"/>
        <w:rPr>
          <w:rFonts w:ascii="Times New Roman" w:hAnsi="Times New Roman"/>
          <w:sz w:val="24"/>
          <w:szCs w:val="24"/>
        </w:rPr>
      </w:pPr>
      <w:r w:rsidRPr="00791CA6">
        <w:rPr>
          <w:rFonts w:ascii="Times New Roman" w:hAnsi="Times New Roman"/>
          <w:sz w:val="24"/>
          <w:szCs w:val="24"/>
        </w:rPr>
        <w:t xml:space="preserve">Брюсов </w:t>
      </w:r>
    </w:p>
    <w:p w:rsidR="00AD7A4B" w:rsidRPr="00791CA6" w:rsidRDefault="00AD7A4B" w:rsidP="00AD7A4B">
      <w:pPr>
        <w:pStyle w:val="a5"/>
        <w:numPr>
          <w:ilvl w:val="0"/>
          <w:numId w:val="33"/>
        </w:numPr>
        <w:spacing w:after="0" w:line="240" w:lineRule="auto"/>
        <w:ind w:left="1418"/>
        <w:rPr>
          <w:rFonts w:ascii="Times New Roman" w:hAnsi="Times New Roman"/>
          <w:sz w:val="24"/>
          <w:szCs w:val="24"/>
        </w:rPr>
      </w:pPr>
      <w:r w:rsidRPr="00791CA6">
        <w:rPr>
          <w:rFonts w:ascii="Times New Roman" w:hAnsi="Times New Roman"/>
          <w:sz w:val="24"/>
          <w:szCs w:val="24"/>
        </w:rPr>
        <w:t xml:space="preserve">Пастернак </w:t>
      </w:r>
    </w:p>
    <w:p w:rsidR="00AD7A4B" w:rsidRPr="00791CA6" w:rsidRDefault="00AD7A4B" w:rsidP="00AD7A4B">
      <w:pPr>
        <w:pStyle w:val="a5"/>
        <w:numPr>
          <w:ilvl w:val="0"/>
          <w:numId w:val="33"/>
        </w:numPr>
        <w:spacing w:after="0" w:line="240" w:lineRule="auto"/>
        <w:ind w:left="1418"/>
        <w:rPr>
          <w:rFonts w:ascii="Times New Roman" w:hAnsi="Times New Roman"/>
          <w:sz w:val="24"/>
          <w:szCs w:val="24"/>
        </w:rPr>
      </w:pPr>
      <w:r w:rsidRPr="00791CA6">
        <w:rPr>
          <w:rFonts w:ascii="Times New Roman" w:hAnsi="Times New Roman"/>
          <w:sz w:val="24"/>
          <w:szCs w:val="24"/>
        </w:rPr>
        <w:t xml:space="preserve">Гумилев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К какому литературному течению она сама относила свое раннее творчество?</w:t>
      </w:r>
    </w:p>
    <w:p w:rsidR="00AD7A4B" w:rsidRPr="00791CA6" w:rsidRDefault="00AD7A4B" w:rsidP="00AD7A4B">
      <w:pPr>
        <w:pStyle w:val="a5"/>
        <w:numPr>
          <w:ilvl w:val="0"/>
          <w:numId w:val="34"/>
        </w:numPr>
        <w:spacing w:after="0" w:line="240" w:lineRule="auto"/>
        <w:ind w:left="1418"/>
        <w:rPr>
          <w:rFonts w:ascii="Times New Roman" w:hAnsi="Times New Roman"/>
          <w:sz w:val="24"/>
          <w:szCs w:val="24"/>
        </w:rPr>
      </w:pPr>
      <w:r w:rsidRPr="00791CA6">
        <w:rPr>
          <w:rFonts w:ascii="Times New Roman" w:hAnsi="Times New Roman"/>
          <w:sz w:val="24"/>
          <w:szCs w:val="24"/>
        </w:rPr>
        <w:t>футуризму</w:t>
      </w:r>
    </w:p>
    <w:p w:rsidR="00AD7A4B" w:rsidRPr="00791CA6" w:rsidRDefault="00AD7A4B" w:rsidP="00AD7A4B">
      <w:pPr>
        <w:pStyle w:val="a5"/>
        <w:numPr>
          <w:ilvl w:val="0"/>
          <w:numId w:val="34"/>
        </w:numPr>
        <w:spacing w:after="0" w:line="240" w:lineRule="auto"/>
        <w:ind w:left="1418"/>
        <w:rPr>
          <w:rFonts w:ascii="Times New Roman" w:hAnsi="Times New Roman"/>
          <w:sz w:val="24"/>
          <w:szCs w:val="24"/>
        </w:rPr>
      </w:pPr>
      <w:r w:rsidRPr="00791CA6">
        <w:rPr>
          <w:rFonts w:ascii="Times New Roman" w:hAnsi="Times New Roman"/>
          <w:sz w:val="24"/>
          <w:szCs w:val="24"/>
        </w:rPr>
        <w:t xml:space="preserve">имажинизму </w:t>
      </w:r>
    </w:p>
    <w:p w:rsidR="00AD7A4B" w:rsidRPr="00791CA6" w:rsidRDefault="00AD7A4B" w:rsidP="00AD7A4B">
      <w:pPr>
        <w:pStyle w:val="a5"/>
        <w:numPr>
          <w:ilvl w:val="0"/>
          <w:numId w:val="34"/>
        </w:numPr>
        <w:spacing w:after="0" w:line="240" w:lineRule="auto"/>
        <w:ind w:left="1418"/>
        <w:rPr>
          <w:rFonts w:ascii="Times New Roman" w:hAnsi="Times New Roman"/>
          <w:sz w:val="24"/>
          <w:szCs w:val="24"/>
        </w:rPr>
      </w:pPr>
      <w:r w:rsidRPr="00791CA6">
        <w:rPr>
          <w:rFonts w:ascii="Times New Roman" w:hAnsi="Times New Roman"/>
          <w:sz w:val="24"/>
          <w:szCs w:val="24"/>
        </w:rPr>
        <w:t>акмеизму</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Когда впервые была напечатана поэма «Реквием»?</w:t>
      </w:r>
    </w:p>
    <w:p w:rsidR="00AD7A4B" w:rsidRPr="00791CA6" w:rsidRDefault="00AD7A4B" w:rsidP="00AD7A4B">
      <w:pPr>
        <w:pStyle w:val="a5"/>
        <w:numPr>
          <w:ilvl w:val="0"/>
          <w:numId w:val="35"/>
        </w:numPr>
        <w:spacing w:after="0" w:line="240" w:lineRule="auto"/>
        <w:rPr>
          <w:rFonts w:ascii="Times New Roman" w:hAnsi="Times New Roman"/>
          <w:sz w:val="24"/>
          <w:szCs w:val="24"/>
        </w:rPr>
      </w:pPr>
      <w:r w:rsidRPr="00791CA6">
        <w:rPr>
          <w:rFonts w:ascii="Times New Roman" w:hAnsi="Times New Roman"/>
          <w:sz w:val="24"/>
          <w:szCs w:val="24"/>
        </w:rPr>
        <w:t xml:space="preserve">1937    </w:t>
      </w:r>
    </w:p>
    <w:p w:rsidR="00AD7A4B" w:rsidRPr="00791CA6" w:rsidRDefault="00AD7A4B" w:rsidP="00AD7A4B">
      <w:pPr>
        <w:pStyle w:val="a5"/>
        <w:numPr>
          <w:ilvl w:val="0"/>
          <w:numId w:val="35"/>
        </w:numPr>
        <w:spacing w:after="0" w:line="240" w:lineRule="auto"/>
        <w:rPr>
          <w:rFonts w:ascii="Times New Roman" w:hAnsi="Times New Roman"/>
          <w:sz w:val="24"/>
          <w:szCs w:val="24"/>
        </w:rPr>
      </w:pPr>
      <w:r w:rsidRPr="00791CA6">
        <w:rPr>
          <w:rFonts w:ascii="Times New Roman" w:hAnsi="Times New Roman"/>
          <w:sz w:val="24"/>
          <w:szCs w:val="24"/>
        </w:rPr>
        <w:t xml:space="preserve">1946        </w:t>
      </w:r>
    </w:p>
    <w:p w:rsidR="00AD7A4B" w:rsidRPr="00791CA6" w:rsidRDefault="00AD7A4B" w:rsidP="00AD7A4B">
      <w:pPr>
        <w:pStyle w:val="a5"/>
        <w:numPr>
          <w:ilvl w:val="0"/>
          <w:numId w:val="35"/>
        </w:numPr>
        <w:spacing w:after="0" w:line="240" w:lineRule="auto"/>
        <w:rPr>
          <w:rFonts w:ascii="Times New Roman" w:hAnsi="Times New Roman"/>
          <w:sz w:val="24"/>
          <w:szCs w:val="24"/>
        </w:rPr>
      </w:pPr>
      <w:r w:rsidRPr="00791CA6">
        <w:rPr>
          <w:rFonts w:ascii="Times New Roman" w:hAnsi="Times New Roman"/>
          <w:sz w:val="24"/>
          <w:szCs w:val="24"/>
        </w:rPr>
        <w:t xml:space="preserve">1952      </w:t>
      </w:r>
    </w:p>
    <w:p w:rsidR="00AD7A4B" w:rsidRPr="00791CA6" w:rsidRDefault="00AD7A4B" w:rsidP="00AD7A4B">
      <w:pPr>
        <w:pStyle w:val="a5"/>
        <w:numPr>
          <w:ilvl w:val="0"/>
          <w:numId w:val="35"/>
        </w:numPr>
        <w:spacing w:after="0" w:line="240" w:lineRule="auto"/>
        <w:rPr>
          <w:rFonts w:ascii="Times New Roman" w:hAnsi="Times New Roman"/>
          <w:sz w:val="24"/>
          <w:szCs w:val="24"/>
        </w:rPr>
      </w:pPr>
      <w:r w:rsidRPr="00791CA6">
        <w:rPr>
          <w:rFonts w:ascii="Times New Roman" w:hAnsi="Times New Roman"/>
          <w:sz w:val="24"/>
          <w:szCs w:val="24"/>
        </w:rPr>
        <w:t>1988</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 xml:space="preserve">Годы жизни писателя. </w:t>
      </w:r>
    </w:p>
    <w:p w:rsidR="00AD7A4B" w:rsidRPr="00791CA6" w:rsidRDefault="00AD7A4B" w:rsidP="00AD7A4B">
      <w:pPr>
        <w:pStyle w:val="a5"/>
        <w:numPr>
          <w:ilvl w:val="0"/>
          <w:numId w:val="36"/>
        </w:numPr>
        <w:spacing w:after="0" w:line="240" w:lineRule="auto"/>
        <w:rPr>
          <w:rFonts w:ascii="Times New Roman" w:hAnsi="Times New Roman"/>
          <w:sz w:val="24"/>
          <w:szCs w:val="24"/>
        </w:rPr>
      </w:pPr>
      <w:r w:rsidRPr="00791CA6">
        <w:rPr>
          <w:rFonts w:ascii="Times New Roman" w:hAnsi="Times New Roman"/>
          <w:sz w:val="24"/>
          <w:szCs w:val="24"/>
        </w:rPr>
        <w:t xml:space="preserve">1905-1984  </w:t>
      </w:r>
    </w:p>
    <w:p w:rsidR="00AD7A4B" w:rsidRPr="00791CA6" w:rsidRDefault="00AD7A4B" w:rsidP="00AD7A4B">
      <w:pPr>
        <w:pStyle w:val="a5"/>
        <w:numPr>
          <w:ilvl w:val="0"/>
          <w:numId w:val="36"/>
        </w:numPr>
        <w:spacing w:after="0" w:line="240" w:lineRule="auto"/>
        <w:rPr>
          <w:rFonts w:ascii="Times New Roman" w:hAnsi="Times New Roman"/>
          <w:sz w:val="24"/>
          <w:szCs w:val="24"/>
        </w:rPr>
      </w:pPr>
      <w:r w:rsidRPr="00791CA6">
        <w:rPr>
          <w:rFonts w:ascii="Times New Roman" w:hAnsi="Times New Roman"/>
          <w:sz w:val="24"/>
          <w:szCs w:val="24"/>
        </w:rPr>
        <w:t xml:space="preserve">1920-1980 </w:t>
      </w:r>
    </w:p>
    <w:p w:rsidR="00AD7A4B" w:rsidRPr="00791CA6" w:rsidRDefault="00AD7A4B" w:rsidP="00AD7A4B">
      <w:pPr>
        <w:pStyle w:val="a5"/>
        <w:numPr>
          <w:ilvl w:val="0"/>
          <w:numId w:val="36"/>
        </w:numPr>
        <w:spacing w:after="0" w:line="240" w:lineRule="auto"/>
        <w:rPr>
          <w:rFonts w:ascii="Times New Roman" w:hAnsi="Times New Roman"/>
          <w:sz w:val="24"/>
          <w:szCs w:val="24"/>
        </w:rPr>
      </w:pPr>
      <w:r w:rsidRPr="00791CA6">
        <w:rPr>
          <w:rFonts w:ascii="Times New Roman" w:hAnsi="Times New Roman"/>
          <w:sz w:val="24"/>
          <w:szCs w:val="24"/>
        </w:rPr>
        <w:t xml:space="preserve">1925-1981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 xml:space="preserve">Определить жанр произведения «Обмен». </w:t>
      </w:r>
    </w:p>
    <w:p w:rsidR="00AD7A4B" w:rsidRPr="00791CA6" w:rsidRDefault="00AD7A4B" w:rsidP="00AD7A4B">
      <w:pPr>
        <w:pStyle w:val="a5"/>
        <w:numPr>
          <w:ilvl w:val="0"/>
          <w:numId w:val="37"/>
        </w:numPr>
        <w:spacing w:after="0" w:line="240" w:lineRule="auto"/>
        <w:rPr>
          <w:rFonts w:ascii="Times New Roman" w:hAnsi="Times New Roman"/>
          <w:sz w:val="24"/>
          <w:szCs w:val="24"/>
        </w:rPr>
      </w:pPr>
      <w:r w:rsidRPr="00791CA6">
        <w:rPr>
          <w:rFonts w:ascii="Times New Roman" w:hAnsi="Times New Roman"/>
          <w:sz w:val="24"/>
          <w:szCs w:val="24"/>
        </w:rPr>
        <w:t xml:space="preserve">рассказ </w:t>
      </w:r>
    </w:p>
    <w:p w:rsidR="00AD7A4B" w:rsidRPr="00791CA6" w:rsidRDefault="00AD7A4B" w:rsidP="00AD7A4B">
      <w:pPr>
        <w:pStyle w:val="a5"/>
        <w:numPr>
          <w:ilvl w:val="0"/>
          <w:numId w:val="37"/>
        </w:numPr>
        <w:spacing w:after="0" w:line="240" w:lineRule="auto"/>
        <w:rPr>
          <w:rFonts w:ascii="Times New Roman" w:hAnsi="Times New Roman"/>
          <w:sz w:val="24"/>
          <w:szCs w:val="24"/>
        </w:rPr>
      </w:pPr>
      <w:r w:rsidRPr="00791CA6">
        <w:rPr>
          <w:rFonts w:ascii="Times New Roman" w:hAnsi="Times New Roman"/>
          <w:sz w:val="24"/>
          <w:szCs w:val="24"/>
        </w:rPr>
        <w:t xml:space="preserve">роман  </w:t>
      </w:r>
    </w:p>
    <w:p w:rsidR="00AD7A4B" w:rsidRPr="00791CA6" w:rsidRDefault="00AD7A4B" w:rsidP="00AD7A4B">
      <w:pPr>
        <w:pStyle w:val="a5"/>
        <w:numPr>
          <w:ilvl w:val="0"/>
          <w:numId w:val="37"/>
        </w:numPr>
        <w:spacing w:after="0" w:line="240" w:lineRule="auto"/>
        <w:rPr>
          <w:rFonts w:ascii="Times New Roman" w:hAnsi="Times New Roman"/>
          <w:sz w:val="24"/>
          <w:szCs w:val="24"/>
        </w:rPr>
      </w:pPr>
      <w:r w:rsidRPr="00791CA6">
        <w:rPr>
          <w:rFonts w:ascii="Times New Roman" w:hAnsi="Times New Roman"/>
          <w:sz w:val="24"/>
          <w:szCs w:val="24"/>
        </w:rPr>
        <w:t xml:space="preserve">повесть.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sz w:val="24"/>
          <w:szCs w:val="24"/>
        </w:rPr>
        <w:t xml:space="preserve"> </w:t>
      </w:r>
      <w:r w:rsidRPr="00791CA6">
        <w:rPr>
          <w:rFonts w:ascii="Times New Roman" w:hAnsi="Times New Roman"/>
          <w:b/>
          <w:sz w:val="24"/>
          <w:szCs w:val="24"/>
        </w:rPr>
        <w:t xml:space="preserve">Назовите журнал, первым напечатавший повесть Ю. Трифонова «Обмен» </w:t>
      </w:r>
    </w:p>
    <w:p w:rsidR="00AD7A4B" w:rsidRPr="00791CA6" w:rsidRDefault="00AD7A4B" w:rsidP="00AD7A4B">
      <w:pPr>
        <w:pStyle w:val="a5"/>
        <w:numPr>
          <w:ilvl w:val="0"/>
          <w:numId w:val="38"/>
        </w:numPr>
        <w:spacing w:after="0" w:line="240" w:lineRule="auto"/>
        <w:rPr>
          <w:rFonts w:ascii="Times New Roman" w:hAnsi="Times New Roman"/>
          <w:sz w:val="24"/>
          <w:szCs w:val="24"/>
        </w:rPr>
      </w:pPr>
      <w:r w:rsidRPr="00791CA6">
        <w:rPr>
          <w:rFonts w:ascii="Times New Roman" w:hAnsi="Times New Roman"/>
          <w:sz w:val="24"/>
          <w:szCs w:val="24"/>
        </w:rPr>
        <w:t xml:space="preserve">«Знамя» </w:t>
      </w:r>
    </w:p>
    <w:p w:rsidR="00AD7A4B" w:rsidRPr="00791CA6" w:rsidRDefault="00AD7A4B" w:rsidP="00AD7A4B">
      <w:pPr>
        <w:pStyle w:val="a5"/>
        <w:numPr>
          <w:ilvl w:val="0"/>
          <w:numId w:val="38"/>
        </w:numPr>
        <w:spacing w:after="0" w:line="240" w:lineRule="auto"/>
        <w:rPr>
          <w:rFonts w:ascii="Times New Roman" w:hAnsi="Times New Roman"/>
          <w:sz w:val="24"/>
          <w:szCs w:val="24"/>
        </w:rPr>
      </w:pPr>
      <w:r w:rsidRPr="00791CA6">
        <w:rPr>
          <w:rFonts w:ascii="Times New Roman" w:hAnsi="Times New Roman"/>
          <w:sz w:val="24"/>
          <w:szCs w:val="24"/>
        </w:rPr>
        <w:t xml:space="preserve">«Новый мир» </w:t>
      </w:r>
    </w:p>
    <w:p w:rsidR="00AD7A4B" w:rsidRPr="00791CA6" w:rsidRDefault="00AD7A4B" w:rsidP="00AD7A4B">
      <w:pPr>
        <w:pStyle w:val="a5"/>
        <w:numPr>
          <w:ilvl w:val="0"/>
          <w:numId w:val="38"/>
        </w:numPr>
        <w:spacing w:after="0" w:line="240" w:lineRule="auto"/>
        <w:rPr>
          <w:rFonts w:ascii="Times New Roman" w:hAnsi="Times New Roman"/>
          <w:sz w:val="24"/>
          <w:szCs w:val="24"/>
        </w:rPr>
      </w:pPr>
      <w:r w:rsidRPr="00791CA6">
        <w:rPr>
          <w:rFonts w:ascii="Times New Roman" w:hAnsi="Times New Roman"/>
          <w:sz w:val="24"/>
          <w:szCs w:val="24"/>
        </w:rPr>
        <w:t xml:space="preserve">«Москва»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 xml:space="preserve">Какова основная проблематика повести </w:t>
      </w:r>
    </w:p>
    <w:p w:rsidR="00AD7A4B" w:rsidRPr="00791CA6" w:rsidRDefault="00AD7A4B" w:rsidP="00AD7A4B">
      <w:pPr>
        <w:pStyle w:val="a5"/>
        <w:numPr>
          <w:ilvl w:val="0"/>
          <w:numId w:val="39"/>
        </w:numPr>
        <w:spacing w:after="0" w:line="240" w:lineRule="auto"/>
        <w:rPr>
          <w:rFonts w:ascii="Times New Roman" w:hAnsi="Times New Roman"/>
          <w:sz w:val="24"/>
          <w:szCs w:val="24"/>
        </w:rPr>
      </w:pPr>
      <w:r w:rsidRPr="00791CA6">
        <w:rPr>
          <w:rFonts w:ascii="Times New Roman" w:hAnsi="Times New Roman"/>
          <w:sz w:val="24"/>
          <w:szCs w:val="24"/>
        </w:rPr>
        <w:t xml:space="preserve">роль любви, привязанности в жизни человека </w:t>
      </w:r>
    </w:p>
    <w:p w:rsidR="00AD7A4B" w:rsidRPr="00791CA6" w:rsidRDefault="00AD7A4B" w:rsidP="00AD7A4B">
      <w:pPr>
        <w:pStyle w:val="a5"/>
        <w:numPr>
          <w:ilvl w:val="0"/>
          <w:numId w:val="39"/>
        </w:numPr>
        <w:spacing w:after="0" w:line="240" w:lineRule="auto"/>
        <w:rPr>
          <w:rFonts w:ascii="Times New Roman" w:hAnsi="Times New Roman"/>
          <w:sz w:val="24"/>
          <w:szCs w:val="24"/>
        </w:rPr>
      </w:pPr>
      <w:r w:rsidRPr="00791CA6">
        <w:rPr>
          <w:rFonts w:ascii="Times New Roman" w:hAnsi="Times New Roman"/>
          <w:sz w:val="24"/>
          <w:szCs w:val="24"/>
        </w:rPr>
        <w:t xml:space="preserve">быт, затягивание бытом </w:t>
      </w:r>
    </w:p>
    <w:p w:rsidR="00AD7A4B" w:rsidRPr="00791CA6" w:rsidRDefault="00AD7A4B" w:rsidP="00AD7A4B">
      <w:pPr>
        <w:pStyle w:val="a5"/>
        <w:numPr>
          <w:ilvl w:val="0"/>
          <w:numId w:val="39"/>
        </w:numPr>
        <w:spacing w:after="0" w:line="240" w:lineRule="auto"/>
        <w:rPr>
          <w:rFonts w:ascii="Times New Roman" w:hAnsi="Times New Roman"/>
          <w:sz w:val="24"/>
          <w:szCs w:val="24"/>
        </w:rPr>
      </w:pPr>
      <w:r w:rsidRPr="00791CA6">
        <w:rPr>
          <w:rFonts w:ascii="Times New Roman" w:hAnsi="Times New Roman"/>
          <w:sz w:val="24"/>
          <w:szCs w:val="24"/>
        </w:rPr>
        <w:t xml:space="preserve">утрата нравственных основ </w:t>
      </w:r>
    </w:p>
    <w:p w:rsidR="00AD7A4B" w:rsidRPr="00791CA6" w:rsidRDefault="00AD7A4B" w:rsidP="00AD7A4B">
      <w:pPr>
        <w:pStyle w:val="a5"/>
        <w:numPr>
          <w:ilvl w:val="0"/>
          <w:numId w:val="31"/>
        </w:numPr>
        <w:spacing w:after="0" w:line="240" w:lineRule="auto"/>
        <w:rPr>
          <w:rFonts w:ascii="Times New Roman" w:hAnsi="Times New Roman"/>
          <w:sz w:val="24"/>
          <w:szCs w:val="24"/>
        </w:rPr>
      </w:pPr>
      <w:r w:rsidRPr="00791CA6">
        <w:rPr>
          <w:rFonts w:ascii="Times New Roman" w:hAnsi="Times New Roman"/>
          <w:b/>
          <w:bCs/>
          <w:sz w:val="24"/>
          <w:szCs w:val="24"/>
          <w:shd w:val="clear" w:color="auto" w:fill="FFFFFF"/>
        </w:rPr>
        <w:lastRenderedPageBreak/>
        <w:t>Укажите правильный вариант первоначального названия произведения А.И. Солженицына «Один день Ивана Денисовича»?</w:t>
      </w:r>
    </w:p>
    <w:p w:rsidR="00AD7A4B" w:rsidRPr="00791CA6" w:rsidRDefault="00AD7A4B" w:rsidP="00AD7A4B">
      <w:pPr>
        <w:pStyle w:val="a5"/>
        <w:numPr>
          <w:ilvl w:val="0"/>
          <w:numId w:val="40"/>
        </w:numPr>
        <w:spacing w:after="0" w:line="240" w:lineRule="auto"/>
        <w:rPr>
          <w:rFonts w:ascii="Times New Roman" w:hAnsi="Times New Roman"/>
          <w:sz w:val="24"/>
          <w:szCs w:val="24"/>
        </w:rPr>
      </w:pPr>
      <w:r w:rsidRPr="00791CA6">
        <w:rPr>
          <w:rFonts w:ascii="Times New Roman" w:eastAsia="Times New Roman" w:hAnsi="Times New Roman"/>
          <w:sz w:val="24"/>
          <w:szCs w:val="24"/>
        </w:rPr>
        <w:t>«Иван Денисович»</w:t>
      </w:r>
    </w:p>
    <w:p w:rsidR="00AD7A4B" w:rsidRPr="00791CA6" w:rsidRDefault="00AD7A4B" w:rsidP="00AD7A4B">
      <w:pPr>
        <w:pStyle w:val="a5"/>
        <w:numPr>
          <w:ilvl w:val="0"/>
          <w:numId w:val="40"/>
        </w:numPr>
        <w:spacing w:after="0" w:line="240" w:lineRule="auto"/>
        <w:rPr>
          <w:rFonts w:ascii="Times New Roman" w:eastAsia="Times New Roman" w:hAnsi="Times New Roman"/>
          <w:sz w:val="24"/>
          <w:szCs w:val="24"/>
        </w:rPr>
      </w:pPr>
      <w:r w:rsidRPr="00791CA6">
        <w:rPr>
          <w:rFonts w:ascii="Times New Roman" w:eastAsia="Times New Roman" w:hAnsi="Times New Roman"/>
          <w:sz w:val="24"/>
          <w:szCs w:val="24"/>
        </w:rPr>
        <w:t>«Один день одного зэка»</w:t>
      </w:r>
    </w:p>
    <w:p w:rsidR="00AD7A4B" w:rsidRPr="00791CA6" w:rsidRDefault="00AD7A4B" w:rsidP="00AD7A4B">
      <w:pPr>
        <w:pStyle w:val="a5"/>
        <w:numPr>
          <w:ilvl w:val="0"/>
          <w:numId w:val="40"/>
        </w:numPr>
        <w:spacing w:after="0" w:line="240" w:lineRule="auto"/>
        <w:rPr>
          <w:rFonts w:ascii="Times New Roman" w:hAnsi="Times New Roman"/>
          <w:sz w:val="24"/>
          <w:szCs w:val="24"/>
        </w:rPr>
      </w:pPr>
      <w:r w:rsidRPr="00791CA6">
        <w:rPr>
          <w:rFonts w:ascii="Times New Roman" w:eastAsia="Times New Roman" w:hAnsi="Times New Roman"/>
          <w:sz w:val="24"/>
          <w:szCs w:val="24"/>
        </w:rPr>
        <w:t>«Щ-854. Один день одного зэка»</w:t>
      </w:r>
    </w:p>
    <w:p w:rsidR="00AD7A4B" w:rsidRPr="00791CA6" w:rsidRDefault="00AD7A4B" w:rsidP="00AD7A4B">
      <w:pPr>
        <w:pStyle w:val="a5"/>
        <w:spacing w:after="0" w:line="240" w:lineRule="auto"/>
        <w:rPr>
          <w:rFonts w:ascii="Times New Roman" w:hAnsi="Times New Roman"/>
          <w:sz w:val="24"/>
          <w:szCs w:val="24"/>
        </w:rPr>
      </w:pPr>
    </w:p>
    <w:p w:rsidR="00AD7A4B" w:rsidRPr="00791CA6" w:rsidRDefault="00AD7A4B" w:rsidP="00AD7A4B">
      <w:pPr>
        <w:pStyle w:val="a5"/>
        <w:numPr>
          <w:ilvl w:val="0"/>
          <w:numId w:val="31"/>
        </w:numPr>
        <w:spacing w:after="0" w:line="240" w:lineRule="auto"/>
        <w:rPr>
          <w:rFonts w:ascii="Times New Roman" w:hAnsi="Times New Roman"/>
          <w:sz w:val="24"/>
          <w:szCs w:val="24"/>
        </w:rPr>
      </w:pPr>
      <w:r w:rsidRPr="00791CA6">
        <w:rPr>
          <w:rFonts w:ascii="Times New Roman" w:hAnsi="Times New Roman"/>
          <w:b/>
          <w:bCs/>
          <w:sz w:val="24"/>
          <w:szCs w:val="24"/>
          <w:shd w:val="clear" w:color="auto" w:fill="FFFFFF"/>
        </w:rPr>
        <w:t>За что был осужден Шухов? (А.И. Солженицын «Один день Ивана Денисовича»)</w:t>
      </w:r>
    </w:p>
    <w:p w:rsidR="00AD7A4B" w:rsidRPr="00791CA6" w:rsidRDefault="00AD7A4B" w:rsidP="00AD7A4B">
      <w:pPr>
        <w:pStyle w:val="a5"/>
        <w:numPr>
          <w:ilvl w:val="0"/>
          <w:numId w:val="41"/>
        </w:numPr>
        <w:spacing w:after="0" w:line="240" w:lineRule="auto"/>
        <w:rPr>
          <w:rFonts w:ascii="Times New Roman" w:hAnsi="Times New Roman"/>
          <w:sz w:val="24"/>
          <w:szCs w:val="24"/>
          <w:shd w:val="clear" w:color="auto" w:fill="FFFFFF"/>
        </w:rPr>
      </w:pPr>
      <w:r w:rsidRPr="00791CA6">
        <w:rPr>
          <w:rFonts w:ascii="Times New Roman" w:hAnsi="Times New Roman"/>
          <w:sz w:val="24"/>
          <w:szCs w:val="24"/>
          <w:shd w:val="clear" w:color="auto" w:fill="FFFFFF"/>
        </w:rPr>
        <w:t>за воровство</w:t>
      </w:r>
    </w:p>
    <w:p w:rsidR="00AD7A4B" w:rsidRPr="00791CA6" w:rsidRDefault="00AD7A4B" w:rsidP="00AD7A4B">
      <w:pPr>
        <w:pStyle w:val="a5"/>
        <w:numPr>
          <w:ilvl w:val="0"/>
          <w:numId w:val="41"/>
        </w:numPr>
        <w:spacing w:after="0" w:line="240" w:lineRule="auto"/>
        <w:rPr>
          <w:rFonts w:ascii="Times New Roman" w:hAnsi="Times New Roman"/>
          <w:sz w:val="24"/>
          <w:szCs w:val="24"/>
          <w:shd w:val="clear" w:color="auto" w:fill="FFFFFF"/>
        </w:rPr>
      </w:pPr>
      <w:r w:rsidRPr="00791CA6">
        <w:rPr>
          <w:rFonts w:ascii="Times New Roman" w:hAnsi="Times New Roman"/>
          <w:sz w:val="24"/>
          <w:szCs w:val="24"/>
          <w:shd w:val="clear" w:color="auto" w:fill="FFFFFF"/>
        </w:rPr>
        <w:t>за измену Родине</w:t>
      </w:r>
    </w:p>
    <w:p w:rsidR="00AD7A4B" w:rsidRPr="00791CA6" w:rsidRDefault="00AD7A4B" w:rsidP="00AD7A4B">
      <w:pPr>
        <w:pStyle w:val="a5"/>
        <w:numPr>
          <w:ilvl w:val="0"/>
          <w:numId w:val="41"/>
        </w:numPr>
        <w:spacing w:after="0" w:line="240" w:lineRule="auto"/>
        <w:rPr>
          <w:rFonts w:ascii="Times New Roman" w:hAnsi="Times New Roman"/>
          <w:sz w:val="24"/>
          <w:szCs w:val="24"/>
        </w:rPr>
      </w:pPr>
      <w:r w:rsidRPr="00791CA6">
        <w:rPr>
          <w:rFonts w:ascii="Times New Roman" w:hAnsi="Times New Roman"/>
          <w:sz w:val="24"/>
          <w:szCs w:val="24"/>
          <w:shd w:val="clear" w:color="auto" w:fill="FFFFFF"/>
        </w:rPr>
        <w:t>за дезертирство</w:t>
      </w:r>
    </w:p>
    <w:p w:rsidR="00AD7A4B" w:rsidRPr="00791CA6" w:rsidRDefault="00AD7A4B" w:rsidP="00AD7A4B">
      <w:pPr>
        <w:pStyle w:val="a5"/>
        <w:numPr>
          <w:ilvl w:val="0"/>
          <w:numId w:val="31"/>
        </w:numPr>
        <w:shd w:val="clear" w:color="auto" w:fill="FFFFFF"/>
        <w:spacing w:after="0" w:line="240" w:lineRule="auto"/>
        <w:rPr>
          <w:rFonts w:ascii="Times New Roman" w:eastAsia="Times New Roman" w:hAnsi="Times New Roman"/>
          <w:b/>
          <w:bCs/>
          <w:sz w:val="24"/>
          <w:szCs w:val="24"/>
        </w:rPr>
      </w:pPr>
      <w:r w:rsidRPr="00791CA6">
        <w:rPr>
          <w:rFonts w:ascii="Times New Roman" w:eastAsia="Times New Roman" w:hAnsi="Times New Roman"/>
          <w:b/>
          <w:bCs/>
          <w:sz w:val="24"/>
          <w:szCs w:val="24"/>
        </w:rPr>
        <w:t>Какой композиционный элемент произведения образует приведенный ниже отрывок?</w:t>
      </w:r>
    </w:p>
    <w:p w:rsidR="00AD7A4B" w:rsidRPr="00791CA6" w:rsidRDefault="00AD7A4B" w:rsidP="00791CA6">
      <w:pPr>
        <w:pStyle w:val="a5"/>
        <w:shd w:val="clear" w:color="auto" w:fill="FFFFFF"/>
        <w:spacing w:after="0" w:line="240" w:lineRule="auto"/>
        <w:ind w:left="709"/>
        <w:jc w:val="both"/>
        <w:rPr>
          <w:rFonts w:ascii="Times New Roman" w:eastAsia="Times New Roman" w:hAnsi="Times New Roman"/>
          <w:i/>
          <w:iCs/>
          <w:sz w:val="24"/>
          <w:szCs w:val="24"/>
        </w:rPr>
      </w:pPr>
      <w:r w:rsidRPr="00791CA6">
        <w:rPr>
          <w:rFonts w:ascii="Times New Roman" w:eastAsia="Times New Roman" w:hAnsi="Times New Roman"/>
          <w:i/>
          <w:iCs/>
          <w:sz w:val="24"/>
          <w:szCs w:val="24"/>
        </w:rPr>
        <w:t>«Засыпал Шухов вполне удоволенный. На дню у него выдалось сегодня много удач: в карцер не посадили, на Соцгород бригаду не выгнали, в обед он закосил кашу, бригадир хорошо закрыл процентовку, стену Шухов клал весело, с ножовкой на шмоне не попался, подработал вечером у Цезаря и табачку купил. И не заболел, перемогся. Прошёл день, ничем не омрачённый, почти счастливый. Таких дней в его сроке от звонка до звонка было три тысячи шестьсот пятьдесят три. Из-за високосных годов - три дня лишних набавлялось…»</w:t>
      </w:r>
    </w:p>
    <w:p w:rsidR="00AD7A4B" w:rsidRPr="00791CA6" w:rsidRDefault="00AD7A4B" w:rsidP="00AD7A4B">
      <w:pPr>
        <w:pStyle w:val="a5"/>
        <w:numPr>
          <w:ilvl w:val="0"/>
          <w:numId w:val="42"/>
        </w:numPr>
        <w:spacing w:after="0" w:line="240" w:lineRule="auto"/>
        <w:rPr>
          <w:rFonts w:ascii="Times New Roman" w:hAnsi="Times New Roman"/>
          <w:sz w:val="24"/>
          <w:szCs w:val="24"/>
          <w:shd w:val="clear" w:color="auto" w:fill="FFFFFF"/>
        </w:rPr>
      </w:pPr>
      <w:r w:rsidRPr="00791CA6">
        <w:rPr>
          <w:rFonts w:ascii="Times New Roman" w:hAnsi="Times New Roman"/>
          <w:sz w:val="24"/>
          <w:szCs w:val="24"/>
          <w:shd w:val="clear" w:color="auto" w:fill="FFFFFF"/>
        </w:rPr>
        <w:t>Концовка</w:t>
      </w:r>
    </w:p>
    <w:p w:rsidR="00AD7A4B" w:rsidRPr="00791CA6" w:rsidRDefault="00AD7A4B" w:rsidP="00AD7A4B">
      <w:pPr>
        <w:pStyle w:val="a5"/>
        <w:numPr>
          <w:ilvl w:val="0"/>
          <w:numId w:val="42"/>
        </w:numPr>
        <w:spacing w:after="0" w:line="240" w:lineRule="auto"/>
        <w:rPr>
          <w:rFonts w:ascii="Times New Roman" w:hAnsi="Times New Roman"/>
          <w:sz w:val="24"/>
          <w:szCs w:val="24"/>
          <w:shd w:val="clear" w:color="auto" w:fill="FFFFFF"/>
        </w:rPr>
      </w:pPr>
      <w:r w:rsidRPr="00791CA6">
        <w:rPr>
          <w:rFonts w:ascii="Times New Roman" w:hAnsi="Times New Roman"/>
          <w:sz w:val="24"/>
          <w:szCs w:val="24"/>
          <w:shd w:val="clear" w:color="auto" w:fill="FFFFFF"/>
        </w:rPr>
        <w:t>Кульминация</w:t>
      </w:r>
    </w:p>
    <w:p w:rsidR="00AD7A4B" w:rsidRPr="00791CA6" w:rsidRDefault="00AD7A4B" w:rsidP="00AD7A4B">
      <w:pPr>
        <w:pStyle w:val="a5"/>
        <w:numPr>
          <w:ilvl w:val="0"/>
          <w:numId w:val="42"/>
        </w:numPr>
        <w:spacing w:after="0" w:line="240" w:lineRule="auto"/>
        <w:rPr>
          <w:rStyle w:val="apple-converted-space"/>
          <w:rFonts w:ascii="Times New Roman" w:hAnsi="Times New Roman"/>
          <w:sz w:val="24"/>
          <w:szCs w:val="24"/>
        </w:rPr>
      </w:pPr>
      <w:r w:rsidRPr="00791CA6">
        <w:rPr>
          <w:rFonts w:ascii="Times New Roman" w:hAnsi="Times New Roman"/>
          <w:sz w:val="24"/>
          <w:szCs w:val="24"/>
          <w:shd w:val="clear" w:color="auto" w:fill="FFFFFF"/>
        </w:rPr>
        <w:t>развязка</w:t>
      </w:r>
      <w:r w:rsidRPr="00791CA6">
        <w:rPr>
          <w:rStyle w:val="apple-converted-space"/>
          <w:rFonts w:ascii="Times New Roman" w:hAnsi="Times New Roman"/>
          <w:sz w:val="24"/>
          <w:szCs w:val="24"/>
          <w:shd w:val="clear" w:color="auto" w:fill="FFFFFF"/>
        </w:rPr>
        <w:t> </w:t>
      </w:r>
    </w:p>
    <w:p w:rsidR="00AD7A4B" w:rsidRPr="00791CA6" w:rsidRDefault="00AD7A4B" w:rsidP="00AD7A4B">
      <w:pPr>
        <w:pStyle w:val="5"/>
        <w:numPr>
          <w:ilvl w:val="0"/>
          <w:numId w:val="31"/>
        </w:numPr>
        <w:spacing w:line="240" w:lineRule="auto"/>
        <w:contextualSpacing/>
        <w:rPr>
          <w:rFonts w:ascii="Times New Roman" w:hAnsi="Times New Roman" w:cs="Times New Roman"/>
          <w:b/>
          <w:color w:val="auto"/>
          <w:sz w:val="24"/>
          <w:szCs w:val="24"/>
        </w:rPr>
      </w:pPr>
      <w:r w:rsidRPr="00791CA6">
        <w:rPr>
          <w:rFonts w:ascii="Times New Roman" w:hAnsi="Times New Roman" w:cs="Times New Roman"/>
          <w:b/>
          <w:color w:val="auto"/>
          <w:sz w:val="24"/>
          <w:szCs w:val="24"/>
        </w:rPr>
        <w:t>Кем был В.М. Шукшин?</w:t>
      </w:r>
    </w:p>
    <w:p w:rsidR="00AD7A4B" w:rsidRPr="00791CA6" w:rsidRDefault="00AD7A4B" w:rsidP="00AD7A4B">
      <w:pPr>
        <w:pStyle w:val="a5"/>
        <w:numPr>
          <w:ilvl w:val="0"/>
          <w:numId w:val="43"/>
        </w:numPr>
        <w:spacing w:after="0" w:line="240" w:lineRule="auto"/>
        <w:rPr>
          <w:rFonts w:ascii="Times New Roman" w:hAnsi="Times New Roman"/>
          <w:sz w:val="24"/>
          <w:szCs w:val="24"/>
        </w:rPr>
      </w:pPr>
      <w:r w:rsidRPr="00791CA6">
        <w:rPr>
          <w:rFonts w:ascii="Times New Roman" w:hAnsi="Times New Roman"/>
          <w:sz w:val="24"/>
          <w:szCs w:val="24"/>
        </w:rPr>
        <w:t>Писателем</w:t>
      </w:r>
    </w:p>
    <w:p w:rsidR="00AD7A4B" w:rsidRPr="00791CA6" w:rsidRDefault="00AD7A4B" w:rsidP="00AD7A4B">
      <w:pPr>
        <w:pStyle w:val="a5"/>
        <w:numPr>
          <w:ilvl w:val="0"/>
          <w:numId w:val="43"/>
        </w:numPr>
        <w:spacing w:after="0" w:line="240" w:lineRule="auto"/>
        <w:rPr>
          <w:rFonts w:ascii="Times New Roman" w:hAnsi="Times New Roman"/>
          <w:sz w:val="24"/>
          <w:szCs w:val="24"/>
        </w:rPr>
      </w:pPr>
      <w:r w:rsidRPr="00791CA6">
        <w:rPr>
          <w:rFonts w:ascii="Times New Roman" w:hAnsi="Times New Roman"/>
          <w:sz w:val="24"/>
          <w:szCs w:val="24"/>
        </w:rPr>
        <w:t>Режиссером</w:t>
      </w:r>
    </w:p>
    <w:p w:rsidR="00AD7A4B" w:rsidRPr="00791CA6" w:rsidRDefault="00AD7A4B" w:rsidP="00AD7A4B">
      <w:pPr>
        <w:pStyle w:val="a5"/>
        <w:numPr>
          <w:ilvl w:val="0"/>
          <w:numId w:val="43"/>
        </w:numPr>
        <w:spacing w:after="0" w:line="240" w:lineRule="auto"/>
        <w:rPr>
          <w:rFonts w:ascii="Times New Roman" w:hAnsi="Times New Roman"/>
          <w:sz w:val="24"/>
          <w:szCs w:val="24"/>
        </w:rPr>
      </w:pPr>
      <w:r w:rsidRPr="00791CA6">
        <w:rPr>
          <w:rFonts w:ascii="Times New Roman" w:hAnsi="Times New Roman"/>
          <w:sz w:val="24"/>
          <w:szCs w:val="24"/>
        </w:rPr>
        <w:t>Все ответы верны</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Где родился В.М. Шукшин?</w:t>
      </w:r>
    </w:p>
    <w:p w:rsidR="00AD7A4B" w:rsidRPr="00791CA6" w:rsidRDefault="00AD7A4B" w:rsidP="00AD7A4B">
      <w:pPr>
        <w:pStyle w:val="a5"/>
        <w:numPr>
          <w:ilvl w:val="0"/>
          <w:numId w:val="44"/>
        </w:numPr>
        <w:spacing w:after="0" w:line="240" w:lineRule="auto"/>
        <w:rPr>
          <w:rFonts w:ascii="Times New Roman" w:hAnsi="Times New Roman"/>
          <w:sz w:val="24"/>
          <w:szCs w:val="24"/>
        </w:rPr>
      </w:pPr>
      <w:r w:rsidRPr="00791CA6">
        <w:rPr>
          <w:rFonts w:ascii="Times New Roman" w:hAnsi="Times New Roman"/>
          <w:sz w:val="24"/>
          <w:szCs w:val="24"/>
        </w:rPr>
        <w:t>Сростки</w:t>
      </w:r>
    </w:p>
    <w:p w:rsidR="00AD7A4B" w:rsidRPr="00791CA6" w:rsidRDefault="00AD7A4B" w:rsidP="00AD7A4B">
      <w:pPr>
        <w:pStyle w:val="a5"/>
        <w:numPr>
          <w:ilvl w:val="0"/>
          <w:numId w:val="44"/>
        </w:numPr>
        <w:spacing w:after="0" w:line="240" w:lineRule="auto"/>
        <w:rPr>
          <w:rFonts w:ascii="Times New Roman" w:hAnsi="Times New Roman"/>
          <w:sz w:val="24"/>
          <w:szCs w:val="24"/>
        </w:rPr>
      </w:pPr>
      <w:r w:rsidRPr="00791CA6">
        <w:rPr>
          <w:rFonts w:ascii="Times New Roman" w:hAnsi="Times New Roman"/>
          <w:sz w:val="24"/>
          <w:szCs w:val="24"/>
        </w:rPr>
        <w:t>Сорочинцы</w:t>
      </w:r>
    </w:p>
    <w:p w:rsidR="00AD7A4B" w:rsidRPr="00791CA6" w:rsidRDefault="00AD7A4B" w:rsidP="00AD7A4B">
      <w:pPr>
        <w:pStyle w:val="a5"/>
        <w:numPr>
          <w:ilvl w:val="0"/>
          <w:numId w:val="44"/>
        </w:numPr>
        <w:spacing w:after="0" w:line="240" w:lineRule="auto"/>
        <w:rPr>
          <w:rFonts w:ascii="Times New Roman" w:hAnsi="Times New Roman"/>
          <w:sz w:val="24"/>
          <w:szCs w:val="24"/>
        </w:rPr>
      </w:pPr>
      <w:r w:rsidRPr="00791CA6">
        <w:rPr>
          <w:rFonts w:ascii="Times New Roman" w:hAnsi="Times New Roman"/>
          <w:sz w:val="24"/>
          <w:szCs w:val="24"/>
        </w:rPr>
        <w:t xml:space="preserve">Саранск </w:t>
      </w:r>
    </w:p>
    <w:p w:rsidR="00AD7A4B" w:rsidRPr="00791CA6" w:rsidRDefault="00AD7A4B" w:rsidP="00AD7A4B">
      <w:pPr>
        <w:pStyle w:val="a5"/>
        <w:numPr>
          <w:ilvl w:val="0"/>
          <w:numId w:val="31"/>
        </w:numPr>
        <w:spacing w:after="0" w:line="240" w:lineRule="auto"/>
        <w:rPr>
          <w:rFonts w:ascii="Times New Roman" w:hAnsi="Times New Roman"/>
          <w:b/>
          <w:sz w:val="24"/>
          <w:szCs w:val="24"/>
        </w:rPr>
      </w:pPr>
      <w:r w:rsidRPr="00791CA6">
        <w:rPr>
          <w:rFonts w:ascii="Times New Roman" w:hAnsi="Times New Roman"/>
          <w:b/>
          <w:sz w:val="24"/>
          <w:szCs w:val="24"/>
        </w:rPr>
        <w:t>Какое из произведений не принадлежит В.М. Шукшину?</w:t>
      </w:r>
    </w:p>
    <w:p w:rsidR="00AD7A4B" w:rsidRPr="00791CA6" w:rsidRDefault="00AD7A4B" w:rsidP="00AD7A4B">
      <w:pPr>
        <w:pStyle w:val="a5"/>
        <w:numPr>
          <w:ilvl w:val="0"/>
          <w:numId w:val="45"/>
        </w:numPr>
        <w:spacing w:after="0" w:line="240" w:lineRule="auto"/>
        <w:rPr>
          <w:rFonts w:ascii="Times New Roman" w:hAnsi="Times New Roman"/>
          <w:sz w:val="24"/>
          <w:szCs w:val="24"/>
        </w:rPr>
      </w:pPr>
      <w:r w:rsidRPr="00791CA6">
        <w:rPr>
          <w:rFonts w:ascii="Times New Roman" w:hAnsi="Times New Roman"/>
          <w:sz w:val="24"/>
          <w:szCs w:val="24"/>
        </w:rPr>
        <w:t>Малина красная</w:t>
      </w:r>
    </w:p>
    <w:p w:rsidR="00AD7A4B" w:rsidRPr="00791CA6" w:rsidRDefault="00AD7A4B" w:rsidP="00AD7A4B">
      <w:pPr>
        <w:pStyle w:val="a5"/>
        <w:numPr>
          <w:ilvl w:val="0"/>
          <w:numId w:val="45"/>
        </w:numPr>
        <w:spacing w:after="0" w:line="240" w:lineRule="auto"/>
        <w:rPr>
          <w:rFonts w:ascii="Times New Roman" w:hAnsi="Times New Roman"/>
          <w:sz w:val="24"/>
          <w:szCs w:val="24"/>
        </w:rPr>
      </w:pPr>
      <w:r w:rsidRPr="00791CA6">
        <w:rPr>
          <w:rFonts w:ascii="Times New Roman" w:hAnsi="Times New Roman"/>
          <w:sz w:val="24"/>
          <w:szCs w:val="24"/>
        </w:rPr>
        <w:t>Печки – лавочки</w:t>
      </w:r>
    </w:p>
    <w:p w:rsidR="00AD7A4B" w:rsidRPr="00791CA6" w:rsidRDefault="00AD7A4B" w:rsidP="00AD7A4B">
      <w:pPr>
        <w:pStyle w:val="a5"/>
        <w:numPr>
          <w:ilvl w:val="0"/>
          <w:numId w:val="45"/>
        </w:numPr>
        <w:spacing w:after="0" w:line="240" w:lineRule="auto"/>
        <w:rPr>
          <w:rFonts w:ascii="Times New Roman" w:hAnsi="Times New Roman"/>
          <w:sz w:val="24"/>
          <w:szCs w:val="24"/>
        </w:rPr>
      </w:pPr>
      <w:r w:rsidRPr="00791CA6">
        <w:rPr>
          <w:rFonts w:ascii="Times New Roman" w:hAnsi="Times New Roman"/>
          <w:sz w:val="24"/>
          <w:szCs w:val="24"/>
        </w:rPr>
        <w:t xml:space="preserve">Чудик </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eastAsia="Times New Roman" w:hAnsi="Times New Roman"/>
          <w:b/>
          <w:sz w:val="24"/>
          <w:szCs w:val="24"/>
        </w:rPr>
        <w:t>Где учился Вампилов?</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eastAsia="Times New Roman" w:hAnsi="Times New Roman"/>
          <w:b/>
          <w:sz w:val="24"/>
          <w:szCs w:val="24"/>
        </w:rPr>
        <w:t>  Как называется первый сборник рассказов Вампилова?</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eastAsia="Times New Roman" w:hAnsi="Times New Roman"/>
          <w:b/>
          <w:sz w:val="24"/>
          <w:szCs w:val="24"/>
        </w:rPr>
        <w:t>  Как показывает героев своих пьес Вампилов?</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eastAsia="Times New Roman" w:hAnsi="Times New Roman"/>
          <w:b/>
          <w:sz w:val="24"/>
          <w:szCs w:val="24"/>
        </w:rPr>
        <w:t> Кого представили «старшим сыном хозяина» в пьесе «Старший сын»?</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eastAsia="Times New Roman" w:hAnsi="Times New Roman"/>
          <w:b/>
          <w:sz w:val="24"/>
          <w:szCs w:val="24"/>
        </w:rPr>
        <w:t>  Чем зарабатывает себе на жизнь Сарафанов?</w:t>
      </w:r>
    </w:p>
    <w:p w:rsidR="00AD7A4B" w:rsidRPr="00791CA6" w:rsidRDefault="00AD7A4B" w:rsidP="00AD7A4B">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791CA6">
        <w:rPr>
          <w:rFonts w:ascii="Times New Roman" w:hAnsi="Times New Roman"/>
          <w:b/>
          <w:sz w:val="24"/>
          <w:szCs w:val="24"/>
          <w:shd w:val="clear" w:color="auto" w:fill="FFFFFF"/>
        </w:rPr>
        <w:t> Какие нравственные проблемы подняты драматургом в этой пьесе?</w:t>
      </w:r>
    </w:p>
    <w:p w:rsidR="00AD7A4B" w:rsidRPr="00791CA6" w:rsidRDefault="00AD7A4B" w:rsidP="00AD7A4B">
      <w:pPr>
        <w:spacing w:after="0" w:line="240" w:lineRule="auto"/>
        <w:contextualSpacing/>
        <w:rPr>
          <w:rStyle w:val="apple-converted-space"/>
          <w:rFonts w:ascii="Times New Roman" w:hAnsi="Times New Roman" w:cs="Times New Roman"/>
          <w:sz w:val="24"/>
          <w:szCs w:val="24"/>
          <w:shd w:val="clear" w:color="auto" w:fill="FFFFFF"/>
        </w:rPr>
      </w:pP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spacing w:after="0" w:line="240" w:lineRule="auto"/>
        <w:contextualSpacing/>
        <w:rPr>
          <w:rFonts w:ascii="Times New Roman" w:hAnsi="Times New Roman" w:cs="Times New Roman"/>
          <w:sz w:val="24"/>
          <w:szCs w:val="24"/>
        </w:rPr>
      </w:pPr>
      <w:r w:rsidRPr="00791CA6">
        <w:rPr>
          <w:rStyle w:val="FontStyle61"/>
          <w:sz w:val="24"/>
          <w:szCs w:val="24"/>
        </w:rPr>
        <w:t>оценка «хорошо»…</w:t>
      </w:r>
      <w:r w:rsidRPr="00791CA6">
        <w:rPr>
          <w:rFonts w:ascii="Times New Roman" w:hAnsi="Times New Roman" w:cs="Times New Roman"/>
          <w:sz w:val="24"/>
          <w:szCs w:val="24"/>
        </w:rPr>
        <w:t xml:space="preserve">если выполнено не менее 80 % предложенных заданий </w:t>
      </w:r>
    </w:p>
    <w:p w:rsidR="00AD7A4B" w:rsidRPr="00791CA6" w:rsidRDefault="00AD7A4B" w:rsidP="00AD7A4B">
      <w:pPr>
        <w:tabs>
          <w:tab w:val="left" w:pos="1851"/>
        </w:tabs>
        <w:spacing w:after="0" w:line="240" w:lineRule="auto"/>
        <w:contextualSpacing/>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cs="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pStyle w:val="a5"/>
        <w:spacing w:after="0" w:line="240" w:lineRule="auto"/>
        <w:rPr>
          <w:rFonts w:ascii="Times New Roman" w:hAnsi="Times New Roman"/>
          <w:sz w:val="24"/>
          <w:szCs w:val="24"/>
        </w:rPr>
      </w:pPr>
    </w:p>
    <w:p w:rsidR="00AD7A4B" w:rsidRPr="00791CA6" w:rsidRDefault="00AD7A4B" w:rsidP="00AD7A4B">
      <w:pPr>
        <w:pStyle w:val="1"/>
        <w:spacing w:after="0"/>
        <w:ind w:left="-709" w:right="175"/>
        <w:contextualSpacing/>
        <w:jc w:val="center"/>
        <w:rPr>
          <w:rFonts w:ascii="Times New Roman" w:hAnsi="Times New Roman" w:cs="Times New Roman"/>
          <w:sz w:val="24"/>
          <w:szCs w:val="24"/>
        </w:rPr>
      </w:pPr>
      <w:r w:rsidRPr="00791CA6">
        <w:rPr>
          <w:rFonts w:ascii="Times New Roman" w:hAnsi="Times New Roman" w:cs="Times New Roman"/>
          <w:sz w:val="24"/>
          <w:szCs w:val="24"/>
        </w:rPr>
        <w:lastRenderedPageBreak/>
        <w:t xml:space="preserve">Вопросы для дифференцированного зачёта по литературе  </w:t>
      </w:r>
      <w:r w:rsidRPr="00791CA6">
        <w:rPr>
          <w:rFonts w:ascii="Times New Roman" w:hAnsi="Times New Roman" w:cs="Times New Roman"/>
          <w:sz w:val="24"/>
          <w:szCs w:val="24"/>
          <w:lang w:val="en-US"/>
        </w:rPr>
        <w:t>II</w:t>
      </w:r>
      <w:r w:rsidRPr="00791CA6">
        <w:rPr>
          <w:rFonts w:ascii="Times New Roman" w:hAnsi="Times New Roman" w:cs="Times New Roman"/>
          <w:sz w:val="24"/>
          <w:szCs w:val="24"/>
        </w:rPr>
        <w:t xml:space="preserve"> половины </w:t>
      </w:r>
      <w:r w:rsidRPr="00791CA6">
        <w:rPr>
          <w:rFonts w:ascii="Times New Roman" w:hAnsi="Times New Roman" w:cs="Times New Roman"/>
          <w:sz w:val="24"/>
          <w:szCs w:val="24"/>
          <w:lang w:val="en-US"/>
        </w:rPr>
        <w:t>XIX</w:t>
      </w:r>
      <w:r w:rsidRPr="00791CA6">
        <w:rPr>
          <w:rFonts w:ascii="Times New Roman" w:hAnsi="Times New Roman" w:cs="Times New Roman"/>
          <w:sz w:val="24"/>
          <w:szCs w:val="24"/>
        </w:rPr>
        <w:t xml:space="preserve"> века.</w:t>
      </w: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 Как звали человека который разлил масло?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rsidSect="00146160">
          <w:pgSz w:w="11906" w:h="16838"/>
          <w:pgMar w:top="568" w:right="850" w:bottom="1134" w:left="1701" w:header="708" w:footer="708" w:gutter="0"/>
          <w:cols w:space="720"/>
          <w:titlePg/>
          <w:docGrid w:linePitch="299"/>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A. Анна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Б.Гена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В.Света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3401"/>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2. Как звали служанку Маргариты?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A. Наташа.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Оля</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2" w:space="5669"/>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3. Кого Маргарита освободила от мук?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Мадам Фриенто</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Фриду.</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2" w:space="3967"/>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4. Какой титул носил Понтий Пилат?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Император</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Первосвященник</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 Прокуратор</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2337"/>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5. “Не надо,товарищи, завидовать. Дач всего 22, и строится всего 7, а нас в ,,,,,,,,, три тысячи». О каком учреждении идет речь?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«Рога и копыта»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«Союз писателей»</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 МАССОЛИТ</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2976"/>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6. Угадайте героя. “Я знаю пять языков, кроме родного, английский, французский, немецкий, латинский и греческий. Ну, немножко читаю по-итальянски».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Иешуа Га-Ноцри</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Мастер</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 Иван Бездомный</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2763"/>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7. Назовите настоящее имя поэта Ивана Бездомного?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Поныров</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 Бендер</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 Гоголь</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2763"/>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8. “...Хозяйка бала должна непременно носить имя ...” (М. Булгаков «Мастер и Маргарита»)</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А. Марии</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Б.Маргариты</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В.Антуанетты.</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3" w:space="2763"/>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9. К какой группировке относилась А. Ахматова в ранний период своего творчества?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а) старшие символисты; б) младосимволисты; в) акмеисты; г) кубофутуристы.</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10. Как назывался первый сборник стихотворений А. Ахматовой?</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а) «Чётки»; б) «Вечер»; в) «Белая стая»; г) «AnnoDomini»</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11.  В какую поэму включено стихотворение «Приговор»?</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а) «У самого моря»; б) «Путём всея земли»; в) «Русский Трианон»; г) «Реквием».</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12.  Как назывался литературный кружок, в котором Ахматова была секретарём?</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а) «Чётки»; б) «Цех поэтов»; в) «Гилея»; г) «Центрифуга».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13. Укажите правильный вариант первоначального названия произведения.</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1) «Иван Денисович»</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2) «Один день одного зэка»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3) «Щ-854. Один день одного зэка»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4) «Архипелаг ГУЛАГ»</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2" w:space="2267"/>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14. За что был осужден Шухов?</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1) за воровство</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2) за убийство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3) за измену Родине</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4) за дезертирство</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2" w:space="3117"/>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15. Кем был Шухов в лагере?</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space="720"/>
        </w:sect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lastRenderedPageBreak/>
        <w:t>1) каменщик</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2) переписчик</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3) сапожник</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4) плотник</w:t>
      </w:r>
    </w:p>
    <w:p w:rsidR="00AD7A4B" w:rsidRPr="00791CA6" w:rsidRDefault="00AD7A4B" w:rsidP="00AD7A4B">
      <w:pPr>
        <w:spacing w:after="0" w:line="240" w:lineRule="auto"/>
        <w:rPr>
          <w:rFonts w:ascii="Times New Roman" w:hAnsi="Times New Roman" w:cs="Times New Roman"/>
          <w:sz w:val="24"/>
          <w:szCs w:val="24"/>
        </w:rPr>
        <w:sectPr w:rsidR="00AD7A4B" w:rsidRPr="00791CA6">
          <w:type w:val="continuous"/>
          <w:pgSz w:w="11906" w:h="16838"/>
          <w:pgMar w:top="568" w:right="850" w:bottom="1134" w:left="1701" w:header="708" w:footer="708" w:gutter="0"/>
          <w:cols w:num="2" w:space="2551"/>
        </w:sect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lastRenderedPageBreak/>
        <w:t>16. О чём мечтала жена Шухова, когда в письмах рассказывала о жизни в колхозе?</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1) о том, что муж после возвращения будет работать в колхозе</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2) о том, что они уедут в город</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3) о том, что он станет ковры красить</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4) она ему не писала</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17. Какое качество не присуще Шухову?сч</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1) здравый смысл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2) житейская мудрость</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3) высокая нравственность</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4) лень</w:t>
      </w:r>
    </w:p>
    <w:p w:rsidR="00AD7A4B" w:rsidRPr="00791CA6" w:rsidRDefault="00AD7A4B" w:rsidP="00AD7A4B">
      <w:pPr>
        <w:spacing w:after="0" w:line="240" w:lineRule="auto"/>
        <w:ind w:left="1134"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18. Кто является лирическим героем стихотворения А. Т. Твардовского «Вся суть в одном-единственном завете...»?</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Сказать то слово никому другому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Я никогда бы ни за что не мог,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Передоверить. Даже Льву Толстому —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Нельзя. Не скажет, пусть себе он бог.</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А я лишь смертный. За свое в ответе,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Я об одном при жизни хлопочу: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О том, что знаю лучше всех на свете,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Сказать хочу. И так, как я хочу.</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p>
    <w:p w:rsidR="00AD7A4B" w:rsidRPr="00791CA6" w:rsidRDefault="00AD7A4B" w:rsidP="00AD7A4B">
      <w:pPr>
        <w:spacing w:after="0" w:line="240" w:lineRule="auto"/>
        <w:ind w:left="709" w:right="-426"/>
        <w:contextualSpacing/>
        <w:rPr>
          <w:rFonts w:ascii="Times New Roman" w:hAnsi="Times New Roman" w:cs="Times New Roman"/>
          <w:b/>
          <w:sz w:val="24"/>
          <w:szCs w:val="24"/>
        </w:rPr>
      </w:pPr>
      <w:r w:rsidRPr="00791CA6">
        <w:rPr>
          <w:rFonts w:ascii="Times New Roman" w:hAnsi="Times New Roman" w:cs="Times New Roman"/>
          <w:b/>
          <w:sz w:val="24"/>
          <w:szCs w:val="24"/>
        </w:rPr>
        <w:t>19. Испытывает ли лирический герой стихотворения А. Т. Твардовского «Я знаю, никакой моей вины...» чувство вины за то, что «другие не пришли с войны»?</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Я знаю, никакой моей вины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В том, что другие не пришли с войны, </w:t>
      </w:r>
    </w:p>
    <w:p w:rsidR="00AD7A4B" w:rsidRPr="00791CA6" w:rsidRDefault="00AD7A4B" w:rsidP="00AD7A4B">
      <w:pPr>
        <w:spacing w:after="0" w:line="240" w:lineRule="auto"/>
        <w:ind w:left="709" w:right="-426"/>
        <w:contextualSpacing/>
        <w:rPr>
          <w:rFonts w:ascii="Times New Roman" w:hAnsi="Times New Roman" w:cs="Times New Roman"/>
          <w:sz w:val="24"/>
          <w:szCs w:val="24"/>
        </w:rPr>
      </w:pPr>
      <w:r w:rsidRPr="00791CA6">
        <w:rPr>
          <w:rFonts w:ascii="Times New Roman" w:hAnsi="Times New Roman" w:cs="Times New Roman"/>
          <w:sz w:val="24"/>
          <w:szCs w:val="24"/>
        </w:rPr>
        <w:t xml:space="preserve"> В то, что они — кто старше, кто моложе — </w:t>
      </w:r>
    </w:p>
    <w:p w:rsidR="00AD7A4B" w:rsidRPr="00791CA6" w:rsidRDefault="00AD7A4B" w:rsidP="00AD7A4B">
      <w:pPr>
        <w:pStyle w:val="af1"/>
        <w:spacing w:after="0" w:line="240" w:lineRule="auto"/>
        <w:ind w:left="709"/>
        <w:contextualSpacing/>
        <w:jc w:val="both"/>
        <w:rPr>
          <w:rFonts w:ascii="Times New Roman" w:hAnsi="Times New Roman" w:cs="Times New Roman"/>
          <w:sz w:val="24"/>
          <w:szCs w:val="24"/>
        </w:rPr>
      </w:pPr>
      <w:r w:rsidRPr="00791CA6">
        <w:rPr>
          <w:rFonts w:ascii="Times New Roman" w:hAnsi="Times New Roman" w:cs="Times New Roman"/>
          <w:sz w:val="24"/>
          <w:szCs w:val="24"/>
        </w:rPr>
        <w:t xml:space="preserve"> Остались там, и не о том</w:t>
      </w: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p>
    <w:p w:rsidR="00AD7A4B" w:rsidRPr="00791CA6" w:rsidRDefault="00AD7A4B" w:rsidP="00AD7A4B">
      <w:pPr>
        <w:pStyle w:val="Style24"/>
        <w:widowControl/>
        <w:tabs>
          <w:tab w:val="left" w:pos="9355"/>
        </w:tabs>
        <w:spacing w:line="240" w:lineRule="auto"/>
        <w:ind w:left="638" w:right="-1"/>
        <w:contextualSpacing/>
        <w:rPr>
          <w:rStyle w:val="FontStyle51"/>
          <w:sz w:val="24"/>
          <w:szCs w:val="24"/>
        </w:rPr>
      </w:pPr>
      <w:r w:rsidRPr="00791CA6">
        <w:rPr>
          <w:rStyle w:val="FontStyle51"/>
          <w:sz w:val="24"/>
          <w:szCs w:val="24"/>
        </w:rPr>
        <w:t>Критерии оценки:</w:t>
      </w:r>
    </w:p>
    <w:p w:rsidR="00AD7A4B" w:rsidRPr="00791CA6" w:rsidRDefault="00AD7A4B" w:rsidP="00AD7A4B">
      <w:pPr>
        <w:pStyle w:val="Style28"/>
        <w:widowControl/>
        <w:tabs>
          <w:tab w:val="left" w:leader="dot" w:pos="9845"/>
        </w:tabs>
        <w:spacing w:line="240" w:lineRule="auto"/>
        <w:jc w:val="left"/>
        <w:rPr>
          <w:rStyle w:val="FontStyle61"/>
          <w:sz w:val="24"/>
          <w:szCs w:val="24"/>
        </w:rPr>
      </w:pPr>
      <w:r w:rsidRPr="00791CA6">
        <w:rPr>
          <w:rStyle w:val="FontStyle61"/>
          <w:sz w:val="24"/>
          <w:szCs w:val="24"/>
        </w:rPr>
        <w:t>оценка «отлично» выставляется обучающемуся, если</w:t>
      </w:r>
      <w:r w:rsidRPr="00791CA6">
        <w:t xml:space="preserve"> выполнено не менее 90 % предложенных заданий</w:t>
      </w:r>
      <w:r w:rsidRPr="00791CA6">
        <w:rPr>
          <w:rStyle w:val="FontStyle61"/>
          <w:sz w:val="24"/>
          <w:szCs w:val="24"/>
        </w:rPr>
        <w:t>;</w:t>
      </w:r>
    </w:p>
    <w:p w:rsidR="00AD7A4B" w:rsidRPr="00791CA6" w:rsidRDefault="00AD7A4B" w:rsidP="00AD7A4B">
      <w:pPr>
        <w:spacing w:after="0" w:line="240" w:lineRule="auto"/>
        <w:contextualSpacing/>
        <w:rPr>
          <w:rFonts w:ascii="Times New Roman" w:hAnsi="Times New Roman" w:cs="Times New Roman"/>
          <w:sz w:val="24"/>
          <w:szCs w:val="24"/>
        </w:rPr>
      </w:pPr>
      <w:r w:rsidRPr="00791CA6">
        <w:rPr>
          <w:rStyle w:val="FontStyle61"/>
          <w:sz w:val="24"/>
          <w:szCs w:val="24"/>
        </w:rPr>
        <w:t>оценка «хорошо»…</w:t>
      </w:r>
      <w:r w:rsidRPr="00791CA6">
        <w:rPr>
          <w:rFonts w:ascii="Times New Roman" w:hAnsi="Times New Roman" w:cs="Times New Roman"/>
          <w:sz w:val="24"/>
          <w:szCs w:val="24"/>
        </w:rPr>
        <w:t xml:space="preserve">если выполнено не менее 80 % предложенных заданий </w:t>
      </w:r>
    </w:p>
    <w:p w:rsidR="00AD7A4B" w:rsidRPr="00791CA6" w:rsidRDefault="00AD7A4B" w:rsidP="00AD7A4B">
      <w:pPr>
        <w:tabs>
          <w:tab w:val="left" w:pos="1851"/>
        </w:tabs>
        <w:spacing w:after="0" w:line="240" w:lineRule="auto"/>
        <w:contextualSpacing/>
        <w:rPr>
          <w:rStyle w:val="FontStyle61"/>
          <w:sz w:val="24"/>
          <w:szCs w:val="24"/>
        </w:rPr>
      </w:pPr>
      <w:r w:rsidRPr="00791CA6">
        <w:rPr>
          <w:rStyle w:val="FontStyle61"/>
          <w:sz w:val="24"/>
          <w:szCs w:val="24"/>
        </w:rPr>
        <w:t>оценка «удовлетворительно»</w:t>
      </w:r>
      <w:r w:rsidRPr="00791CA6">
        <w:rPr>
          <w:rStyle w:val="FontStyle61"/>
          <w:sz w:val="24"/>
          <w:szCs w:val="24"/>
        </w:rPr>
        <w:tab/>
        <w:t xml:space="preserve">выполнено </w:t>
      </w:r>
      <w:r w:rsidRPr="00791CA6">
        <w:rPr>
          <w:rFonts w:ascii="Times New Roman" w:hAnsi="Times New Roman" w:cs="Times New Roman"/>
          <w:sz w:val="24"/>
          <w:szCs w:val="24"/>
        </w:rPr>
        <w:t xml:space="preserve"> не менее 70 % предложенных заданий</w:t>
      </w:r>
      <w:r w:rsidRPr="00791CA6">
        <w:rPr>
          <w:rStyle w:val="FontStyle61"/>
          <w:sz w:val="24"/>
          <w:szCs w:val="24"/>
        </w:rPr>
        <w:t>;</w:t>
      </w:r>
    </w:p>
    <w:p w:rsidR="00AD7A4B" w:rsidRPr="00791CA6" w:rsidRDefault="00AD7A4B" w:rsidP="00AD7A4B">
      <w:pPr>
        <w:pStyle w:val="Style28"/>
        <w:widowControl/>
        <w:spacing w:line="240" w:lineRule="auto"/>
        <w:jc w:val="left"/>
        <w:rPr>
          <w:rStyle w:val="FontStyle61"/>
          <w:sz w:val="24"/>
          <w:szCs w:val="24"/>
        </w:rPr>
      </w:pPr>
      <w:r w:rsidRPr="00791CA6">
        <w:rPr>
          <w:rStyle w:val="FontStyle61"/>
          <w:sz w:val="24"/>
          <w:szCs w:val="24"/>
        </w:rPr>
        <w:t xml:space="preserve">оценка «неудовлетворительно» если </w:t>
      </w:r>
      <w:r w:rsidRPr="00791CA6">
        <w:t>выполнено не менее 60 % предложенных заданий</w:t>
      </w:r>
    </w:p>
    <w:p w:rsidR="00AD7A4B" w:rsidRPr="00791CA6" w:rsidRDefault="00AD7A4B" w:rsidP="00AD7A4B">
      <w:pPr>
        <w:pStyle w:val="Style2"/>
        <w:widowControl/>
        <w:tabs>
          <w:tab w:val="left" w:leader="underscore" w:pos="5227"/>
        </w:tabs>
        <w:spacing w:line="240" w:lineRule="auto"/>
        <w:jc w:val="both"/>
        <w:rPr>
          <w:rStyle w:val="FontStyle54"/>
          <w:sz w:val="24"/>
          <w:szCs w:val="24"/>
        </w:rPr>
      </w:pPr>
      <w:r w:rsidRPr="00791CA6">
        <w:rPr>
          <w:rStyle w:val="FontStyle58"/>
          <w:sz w:val="24"/>
          <w:szCs w:val="24"/>
        </w:rPr>
        <w:t>Преподаватель   М.А. РУБЦОВА</w:t>
      </w:r>
    </w:p>
    <w:p w:rsidR="00AD7A4B" w:rsidRPr="00791CA6" w:rsidRDefault="00AD7A4B" w:rsidP="00AD7A4B">
      <w:pPr>
        <w:pStyle w:val="Style1"/>
        <w:widowControl/>
        <w:tabs>
          <w:tab w:val="left" w:leader="underscore" w:pos="499"/>
          <w:tab w:val="left" w:leader="underscore" w:pos="2400"/>
        </w:tabs>
        <w:jc w:val="left"/>
        <w:rPr>
          <w:rStyle w:val="FontStyle63"/>
          <w:sz w:val="24"/>
          <w:szCs w:val="24"/>
        </w:rPr>
      </w:pPr>
      <w:r w:rsidRPr="00791CA6">
        <w:rPr>
          <w:rStyle w:val="FontStyle63"/>
          <w:sz w:val="24"/>
          <w:szCs w:val="24"/>
        </w:rPr>
        <w:t>«</w:t>
      </w:r>
      <w:r w:rsidRPr="00791CA6">
        <w:rPr>
          <w:rStyle w:val="FontStyle63"/>
          <w:sz w:val="24"/>
          <w:szCs w:val="24"/>
        </w:rPr>
        <w:tab/>
        <w:t>»</w:t>
      </w:r>
      <w:r w:rsidRPr="00791CA6">
        <w:rPr>
          <w:rStyle w:val="FontStyle63"/>
          <w:sz w:val="24"/>
          <w:szCs w:val="24"/>
        </w:rPr>
        <w:tab/>
        <w:t>20    г.</w:t>
      </w:r>
    </w:p>
    <w:p w:rsidR="00AD7A4B" w:rsidRPr="00791CA6" w:rsidRDefault="00AD7A4B" w:rsidP="00AD7A4B">
      <w:pPr>
        <w:pStyle w:val="af1"/>
        <w:spacing w:after="0" w:line="240" w:lineRule="auto"/>
        <w:ind w:left="709"/>
        <w:contextualSpacing/>
        <w:jc w:val="both"/>
        <w:rPr>
          <w:rFonts w:ascii="Times New Roman" w:eastAsia="Times New Roman" w:hAnsi="Times New Roman" w:cs="Times New Roman"/>
          <w:sz w:val="24"/>
          <w:szCs w:val="24"/>
        </w:rPr>
      </w:pPr>
    </w:p>
    <w:p w:rsidR="00356111" w:rsidRPr="00791CA6" w:rsidRDefault="00356111"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146160" w:rsidRDefault="00146160" w:rsidP="00146160">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lastRenderedPageBreak/>
        <w:t xml:space="preserve">Дополнения и изменения </w:t>
      </w:r>
      <w:r w:rsidRPr="00146160">
        <w:rPr>
          <w:rFonts w:ascii="Times New Roman" w:eastAsia="Arial Unicode MS" w:hAnsi="Times New Roman" w:cs="Times New Roman"/>
          <w:bCs/>
          <w:color w:val="000000"/>
          <w:sz w:val="24"/>
          <w:szCs w:val="24"/>
        </w:rPr>
        <w:t xml:space="preserve">к комплекту КОС </w:t>
      </w:r>
      <w:r w:rsidRPr="00146160">
        <w:rPr>
          <w:rFonts w:ascii="Times New Roman" w:eastAsia="Arial Unicode MS" w:hAnsi="Times New Roman" w:cs="Times New Roman"/>
          <w:color w:val="000000"/>
          <w:sz w:val="24"/>
          <w:szCs w:val="24"/>
        </w:rPr>
        <w:t xml:space="preserve">на __________ учебный год по дисциплине РУССКИЙ ЯЗЫК </w:t>
      </w:r>
    </w:p>
    <w:p w:rsidR="00146160" w:rsidRPr="00146160" w:rsidRDefault="00146160" w:rsidP="00146160">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В комплект КОС внесены следующие изменения:</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____________________________________________________________________________</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____________________________________________________________________________</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____________________________________________________________________________</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____________________________________________________________________________</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6160" w:rsidRPr="00146160" w:rsidRDefault="00146160" w:rsidP="00146160">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Дополнения и изменения в комплекте КОС обсуждены на заседании МК _______________________________________________________</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«_____» ____________ 20_____г. (протокол № _______ ). </w:t>
      </w:r>
    </w:p>
    <w:p w:rsidR="00146160" w:rsidRPr="00146160" w:rsidRDefault="00146160" w:rsidP="00146160">
      <w:pPr>
        <w:spacing w:after="100" w:afterAutospacing="1" w:line="240" w:lineRule="auto"/>
        <w:ind w:right="-1"/>
        <w:contextualSpacing/>
        <w:jc w:val="both"/>
        <w:rPr>
          <w:rFonts w:ascii="Times New Roman" w:eastAsia="Arial Unicode MS" w:hAnsi="Times New Roman" w:cs="Times New Roman"/>
          <w:color w:val="000000"/>
          <w:sz w:val="24"/>
          <w:szCs w:val="24"/>
        </w:rPr>
      </w:pPr>
      <w:r w:rsidRPr="00146160">
        <w:rPr>
          <w:rFonts w:ascii="Times New Roman" w:eastAsia="Arial Unicode MS" w:hAnsi="Times New Roman" w:cs="Times New Roman"/>
          <w:color w:val="000000"/>
          <w:sz w:val="24"/>
          <w:szCs w:val="24"/>
        </w:rPr>
        <w:t>Председатель  МК ________________ /___________________/</w:t>
      </w:r>
    </w:p>
    <w:p w:rsidR="00146160" w:rsidRPr="00791CA6" w:rsidRDefault="00146160" w:rsidP="00AD7A4B">
      <w:pPr>
        <w:ind w:firstLine="720"/>
        <w:jc w:val="both"/>
        <w:rPr>
          <w:rFonts w:ascii="Times New Roman" w:eastAsia="Times New Roman" w:hAnsi="Times New Roman" w:cs="Times New Roman"/>
          <w:sz w:val="24"/>
          <w:szCs w:val="24"/>
        </w:rPr>
      </w:pPr>
    </w:p>
    <w:p w:rsidR="00146160" w:rsidRPr="00791CA6" w:rsidRDefault="00146160" w:rsidP="00AD7A4B">
      <w:pPr>
        <w:ind w:firstLine="720"/>
        <w:jc w:val="both"/>
        <w:rPr>
          <w:rFonts w:ascii="Times New Roman" w:eastAsia="Times New Roman" w:hAnsi="Times New Roman" w:cs="Times New Roman"/>
          <w:sz w:val="24"/>
          <w:szCs w:val="24"/>
        </w:rPr>
      </w:pPr>
    </w:p>
    <w:sectPr w:rsidR="00146160" w:rsidRPr="00791CA6" w:rsidSect="00AD7A4B">
      <w:headerReference w:type="even" r:id="rId17"/>
      <w:headerReference w:type="default" r:id="rId18"/>
      <w:footerReference w:type="even" r:id="rId19"/>
      <w:footerReference w:type="default" r:id="rId20"/>
      <w:pgSz w:w="11906" w:h="16838"/>
      <w:pgMar w:top="1134" w:right="284" w:bottom="1134"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363" w:rsidRDefault="00483363" w:rsidP="009026C0">
      <w:pPr>
        <w:spacing w:after="0" w:line="240" w:lineRule="auto"/>
      </w:pPr>
      <w:r>
        <w:separator/>
      </w:r>
    </w:p>
  </w:endnote>
  <w:endnote w:type="continuationSeparator" w:id="0">
    <w:p w:rsidR="00483363" w:rsidRDefault="00483363" w:rsidP="009026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34" w:rsidRDefault="00AE6DD7" w:rsidP="00896C44">
    <w:pPr>
      <w:pStyle w:val="a3"/>
      <w:framePr w:wrap="around" w:vAnchor="text" w:hAnchor="margin" w:xAlign="right" w:y="1"/>
      <w:rPr>
        <w:rStyle w:val="a6"/>
      </w:rPr>
    </w:pPr>
    <w:r>
      <w:rPr>
        <w:rStyle w:val="a6"/>
      </w:rPr>
      <w:fldChar w:fldCharType="begin"/>
    </w:r>
    <w:r w:rsidR="00FC1A34">
      <w:rPr>
        <w:rStyle w:val="a6"/>
      </w:rPr>
      <w:instrText xml:space="preserve">PAGE  </w:instrText>
    </w:r>
    <w:r>
      <w:rPr>
        <w:rStyle w:val="a6"/>
      </w:rPr>
      <w:fldChar w:fldCharType="end"/>
    </w:r>
  </w:p>
  <w:p w:rsidR="00FC1A34" w:rsidRDefault="00FC1A34" w:rsidP="00896C4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591974"/>
      <w:docPartObj>
        <w:docPartGallery w:val="Page Numbers (Bottom of Page)"/>
        <w:docPartUnique/>
      </w:docPartObj>
    </w:sdtPr>
    <w:sdtContent>
      <w:p w:rsidR="00146160" w:rsidRDefault="00AE6DD7">
        <w:pPr>
          <w:pStyle w:val="a3"/>
          <w:jc w:val="center"/>
        </w:pPr>
        <w:r>
          <w:fldChar w:fldCharType="begin"/>
        </w:r>
        <w:r w:rsidR="00146160">
          <w:instrText>PAGE   \* MERGEFORMAT</w:instrText>
        </w:r>
        <w:r>
          <w:fldChar w:fldCharType="separate"/>
        </w:r>
        <w:r w:rsidR="00E872B5">
          <w:rPr>
            <w:noProof/>
          </w:rPr>
          <w:t>24</w:t>
        </w:r>
        <w:r>
          <w:fldChar w:fldCharType="end"/>
        </w:r>
      </w:p>
    </w:sdtContent>
  </w:sdt>
  <w:p w:rsidR="00FC1A34" w:rsidRDefault="00FC1A34" w:rsidP="00896C44">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34" w:rsidRDefault="00AE6DD7">
    <w:pPr>
      <w:pStyle w:val="Style1"/>
      <w:widowControl/>
      <w:ind w:left="-1723" w:right="-317"/>
      <w:jc w:val="right"/>
      <w:rPr>
        <w:rStyle w:val="FontStyle63"/>
      </w:rPr>
    </w:pPr>
    <w:r>
      <w:rPr>
        <w:rStyle w:val="FontStyle63"/>
      </w:rPr>
      <w:fldChar w:fldCharType="begin"/>
    </w:r>
    <w:r w:rsidR="00FC1A34">
      <w:rPr>
        <w:rStyle w:val="FontStyle63"/>
      </w:rPr>
      <w:instrText>PAGE</w:instrText>
    </w:r>
    <w:r>
      <w:rPr>
        <w:rStyle w:val="FontStyle63"/>
      </w:rPr>
      <w:fldChar w:fldCharType="separate"/>
    </w:r>
    <w:r w:rsidR="00FC1A34">
      <w:rPr>
        <w:rStyle w:val="FontStyle63"/>
      </w:rPr>
      <w:t>17</w:t>
    </w:r>
    <w:r>
      <w:rPr>
        <w:rStyle w:val="FontStyle63"/>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34" w:rsidRDefault="00AE6DD7">
    <w:pPr>
      <w:pStyle w:val="Style1"/>
      <w:widowControl/>
      <w:ind w:left="-1723" w:right="-317"/>
      <w:jc w:val="right"/>
      <w:rPr>
        <w:rStyle w:val="FontStyle63"/>
      </w:rPr>
    </w:pPr>
    <w:r>
      <w:rPr>
        <w:rStyle w:val="FontStyle63"/>
      </w:rPr>
      <w:fldChar w:fldCharType="begin"/>
    </w:r>
    <w:r w:rsidR="00FC1A34">
      <w:rPr>
        <w:rStyle w:val="FontStyle63"/>
      </w:rPr>
      <w:instrText>PAGE</w:instrText>
    </w:r>
    <w:r>
      <w:rPr>
        <w:rStyle w:val="FontStyle63"/>
      </w:rPr>
      <w:fldChar w:fldCharType="separate"/>
    </w:r>
    <w:r w:rsidR="00E872B5">
      <w:rPr>
        <w:rStyle w:val="FontStyle63"/>
        <w:noProof/>
      </w:rPr>
      <w:t>38</w:t>
    </w:r>
    <w:r>
      <w:rPr>
        <w:rStyle w:val="FontStyle6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363" w:rsidRDefault="00483363" w:rsidP="009026C0">
      <w:pPr>
        <w:spacing w:after="0" w:line="240" w:lineRule="auto"/>
      </w:pPr>
      <w:r>
        <w:separator/>
      </w:r>
    </w:p>
  </w:footnote>
  <w:footnote w:type="continuationSeparator" w:id="0">
    <w:p w:rsidR="00483363" w:rsidRDefault="00483363" w:rsidP="009026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34" w:rsidRDefault="00FC1A34">
    <w:pPr>
      <w:pStyle w:val="Style25"/>
      <w:widowControl/>
      <w:ind w:left="2261" w:right="-317"/>
      <w:jc w:val="both"/>
      <w:rPr>
        <w:rStyle w:val="FontStyle55"/>
      </w:rPr>
    </w:pPr>
    <w:r>
      <w:rPr>
        <w:rStyle w:val="FontStyle55"/>
      </w:rPr>
      <w:t>Приложение 8</w:t>
    </w:r>
  </w:p>
  <w:p w:rsidR="00FC1A34" w:rsidRDefault="00FC1A34">
    <w:pPr>
      <w:pStyle w:val="Style2"/>
      <w:widowControl/>
      <w:spacing w:before="14" w:line="240" w:lineRule="auto"/>
      <w:ind w:left="2290" w:right="-317"/>
      <w:jc w:val="both"/>
      <w:rPr>
        <w:rStyle w:val="FontStyle58"/>
      </w:rPr>
    </w:pPr>
    <w:r>
      <w:rPr>
        <w:rStyle w:val="FontStyle58"/>
      </w:rPr>
      <w:t>(рекомендуемое)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34" w:rsidRPr="00D64149" w:rsidRDefault="00FC1A34" w:rsidP="00D64149">
    <w:pPr>
      <w:pStyle w:val="a7"/>
      <w:rPr>
        <w:rStyle w:val="FontStyle58"/>
        <w:rFonts w:asciiTheme="minorHAnsi" w:hAnsiTheme="minorHAnsi" w:cstheme="minorBidi"/>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982AEE0"/>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4">
    <w:nsid w:val="00CB0849"/>
    <w:multiLevelType w:val="hybridMultilevel"/>
    <w:tmpl w:val="9230E356"/>
    <w:lvl w:ilvl="0" w:tplc="A4640ABE">
      <w:start w:val="1"/>
      <w:numFmt w:val="decimal"/>
      <w:lvlText w:val="%1."/>
      <w:lvlJc w:val="left"/>
      <w:pPr>
        <w:tabs>
          <w:tab w:val="num" w:pos="1395"/>
        </w:tabs>
        <w:ind w:left="1395" w:hanging="855"/>
      </w:pPr>
    </w:lvl>
    <w:lvl w:ilvl="1" w:tplc="04190019">
      <w:start w:val="1"/>
      <w:numFmt w:val="decimal"/>
      <w:lvlText w:val="%2."/>
      <w:lvlJc w:val="left"/>
      <w:pPr>
        <w:tabs>
          <w:tab w:val="num" w:pos="1413"/>
        </w:tabs>
        <w:ind w:left="1413" w:hanging="360"/>
      </w:pPr>
    </w:lvl>
    <w:lvl w:ilvl="2" w:tplc="0419001B">
      <w:start w:val="1"/>
      <w:numFmt w:val="decimal"/>
      <w:lvlText w:val="%3."/>
      <w:lvlJc w:val="left"/>
      <w:pPr>
        <w:tabs>
          <w:tab w:val="num" w:pos="2133"/>
        </w:tabs>
        <w:ind w:left="2133" w:hanging="360"/>
      </w:pPr>
    </w:lvl>
    <w:lvl w:ilvl="3" w:tplc="0419000F">
      <w:start w:val="1"/>
      <w:numFmt w:val="decimal"/>
      <w:lvlText w:val="%4."/>
      <w:lvlJc w:val="left"/>
      <w:pPr>
        <w:tabs>
          <w:tab w:val="num" w:pos="2853"/>
        </w:tabs>
        <w:ind w:left="2853" w:hanging="360"/>
      </w:pPr>
    </w:lvl>
    <w:lvl w:ilvl="4" w:tplc="04190019">
      <w:start w:val="1"/>
      <w:numFmt w:val="decimal"/>
      <w:lvlText w:val="%5."/>
      <w:lvlJc w:val="left"/>
      <w:pPr>
        <w:tabs>
          <w:tab w:val="num" w:pos="3573"/>
        </w:tabs>
        <w:ind w:left="3573" w:hanging="360"/>
      </w:pPr>
    </w:lvl>
    <w:lvl w:ilvl="5" w:tplc="0419001B">
      <w:start w:val="1"/>
      <w:numFmt w:val="decimal"/>
      <w:lvlText w:val="%6."/>
      <w:lvlJc w:val="left"/>
      <w:pPr>
        <w:tabs>
          <w:tab w:val="num" w:pos="4293"/>
        </w:tabs>
        <w:ind w:left="4293" w:hanging="360"/>
      </w:pPr>
    </w:lvl>
    <w:lvl w:ilvl="6" w:tplc="0419000F">
      <w:start w:val="1"/>
      <w:numFmt w:val="decimal"/>
      <w:lvlText w:val="%7."/>
      <w:lvlJc w:val="left"/>
      <w:pPr>
        <w:tabs>
          <w:tab w:val="num" w:pos="5013"/>
        </w:tabs>
        <w:ind w:left="5013" w:hanging="360"/>
      </w:pPr>
    </w:lvl>
    <w:lvl w:ilvl="7" w:tplc="04190019">
      <w:start w:val="1"/>
      <w:numFmt w:val="decimal"/>
      <w:lvlText w:val="%8."/>
      <w:lvlJc w:val="left"/>
      <w:pPr>
        <w:tabs>
          <w:tab w:val="num" w:pos="5733"/>
        </w:tabs>
        <w:ind w:left="5733" w:hanging="360"/>
      </w:pPr>
    </w:lvl>
    <w:lvl w:ilvl="8" w:tplc="0419001B">
      <w:start w:val="1"/>
      <w:numFmt w:val="decimal"/>
      <w:lvlText w:val="%9."/>
      <w:lvlJc w:val="left"/>
      <w:pPr>
        <w:tabs>
          <w:tab w:val="num" w:pos="6453"/>
        </w:tabs>
        <w:ind w:left="6453" w:hanging="360"/>
      </w:pPr>
    </w:lvl>
  </w:abstractNum>
  <w:abstractNum w:abstractNumId="5">
    <w:nsid w:val="03481372"/>
    <w:multiLevelType w:val="hybridMultilevel"/>
    <w:tmpl w:val="64046492"/>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1717"/>
    <w:multiLevelType w:val="multilevel"/>
    <w:tmpl w:val="E2BCE5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455607D"/>
    <w:multiLevelType w:val="multilevel"/>
    <w:tmpl w:val="B3D68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5714E"/>
    <w:multiLevelType w:val="hybridMultilevel"/>
    <w:tmpl w:val="38BCE968"/>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E31317"/>
    <w:multiLevelType w:val="hybridMultilevel"/>
    <w:tmpl w:val="06AA2684"/>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AB1506"/>
    <w:multiLevelType w:val="hybridMultilevel"/>
    <w:tmpl w:val="D8141CF8"/>
    <w:lvl w:ilvl="0" w:tplc="04190001">
      <w:start w:val="1"/>
      <w:numFmt w:val="bullet"/>
      <w:lvlText w:val=""/>
      <w:lvlJc w:val="left"/>
      <w:pPr>
        <w:ind w:left="1646" w:hanging="360"/>
      </w:pPr>
      <w:rPr>
        <w:rFonts w:ascii="Symbol" w:hAnsi="Symbol" w:hint="default"/>
      </w:rPr>
    </w:lvl>
    <w:lvl w:ilvl="1" w:tplc="04190003" w:tentative="1">
      <w:start w:val="1"/>
      <w:numFmt w:val="bullet"/>
      <w:lvlText w:val="o"/>
      <w:lvlJc w:val="left"/>
      <w:pPr>
        <w:ind w:left="2366" w:hanging="360"/>
      </w:pPr>
      <w:rPr>
        <w:rFonts w:ascii="Courier New" w:hAnsi="Courier New" w:cs="Courier New" w:hint="default"/>
      </w:rPr>
    </w:lvl>
    <w:lvl w:ilvl="2" w:tplc="04190005" w:tentative="1">
      <w:start w:val="1"/>
      <w:numFmt w:val="bullet"/>
      <w:lvlText w:val=""/>
      <w:lvlJc w:val="left"/>
      <w:pPr>
        <w:ind w:left="3086" w:hanging="360"/>
      </w:pPr>
      <w:rPr>
        <w:rFonts w:ascii="Wingdings" w:hAnsi="Wingdings" w:hint="default"/>
      </w:rPr>
    </w:lvl>
    <w:lvl w:ilvl="3" w:tplc="04190001" w:tentative="1">
      <w:start w:val="1"/>
      <w:numFmt w:val="bullet"/>
      <w:lvlText w:val=""/>
      <w:lvlJc w:val="left"/>
      <w:pPr>
        <w:ind w:left="3806" w:hanging="360"/>
      </w:pPr>
      <w:rPr>
        <w:rFonts w:ascii="Symbol" w:hAnsi="Symbol" w:hint="default"/>
      </w:rPr>
    </w:lvl>
    <w:lvl w:ilvl="4" w:tplc="04190003" w:tentative="1">
      <w:start w:val="1"/>
      <w:numFmt w:val="bullet"/>
      <w:lvlText w:val="o"/>
      <w:lvlJc w:val="left"/>
      <w:pPr>
        <w:ind w:left="4526" w:hanging="360"/>
      </w:pPr>
      <w:rPr>
        <w:rFonts w:ascii="Courier New" w:hAnsi="Courier New" w:cs="Courier New" w:hint="default"/>
      </w:rPr>
    </w:lvl>
    <w:lvl w:ilvl="5" w:tplc="04190005" w:tentative="1">
      <w:start w:val="1"/>
      <w:numFmt w:val="bullet"/>
      <w:lvlText w:val=""/>
      <w:lvlJc w:val="left"/>
      <w:pPr>
        <w:ind w:left="5246" w:hanging="360"/>
      </w:pPr>
      <w:rPr>
        <w:rFonts w:ascii="Wingdings" w:hAnsi="Wingdings" w:hint="default"/>
      </w:rPr>
    </w:lvl>
    <w:lvl w:ilvl="6" w:tplc="04190001" w:tentative="1">
      <w:start w:val="1"/>
      <w:numFmt w:val="bullet"/>
      <w:lvlText w:val=""/>
      <w:lvlJc w:val="left"/>
      <w:pPr>
        <w:ind w:left="5966" w:hanging="360"/>
      </w:pPr>
      <w:rPr>
        <w:rFonts w:ascii="Symbol" w:hAnsi="Symbol" w:hint="default"/>
      </w:rPr>
    </w:lvl>
    <w:lvl w:ilvl="7" w:tplc="04190003" w:tentative="1">
      <w:start w:val="1"/>
      <w:numFmt w:val="bullet"/>
      <w:lvlText w:val="o"/>
      <w:lvlJc w:val="left"/>
      <w:pPr>
        <w:ind w:left="6686" w:hanging="360"/>
      </w:pPr>
      <w:rPr>
        <w:rFonts w:ascii="Courier New" w:hAnsi="Courier New" w:cs="Courier New" w:hint="default"/>
      </w:rPr>
    </w:lvl>
    <w:lvl w:ilvl="8" w:tplc="04190005" w:tentative="1">
      <w:start w:val="1"/>
      <w:numFmt w:val="bullet"/>
      <w:lvlText w:val=""/>
      <w:lvlJc w:val="left"/>
      <w:pPr>
        <w:ind w:left="7406" w:hanging="360"/>
      </w:pPr>
      <w:rPr>
        <w:rFonts w:ascii="Wingdings" w:hAnsi="Wingdings" w:hint="default"/>
      </w:rPr>
    </w:lvl>
  </w:abstractNum>
  <w:abstractNum w:abstractNumId="12">
    <w:nsid w:val="1CB87F46"/>
    <w:multiLevelType w:val="hybridMultilevel"/>
    <w:tmpl w:val="0C06AE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E2234BF"/>
    <w:multiLevelType w:val="multilevel"/>
    <w:tmpl w:val="6A20BD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4B7881"/>
    <w:multiLevelType w:val="hybridMultilevel"/>
    <w:tmpl w:val="C1E4DB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5BB326E"/>
    <w:multiLevelType w:val="multilevel"/>
    <w:tmpl w:val="D0C6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37325F"/>
    <w:multiLevelType w:val="hybridMultilevel"/>
    <w:tmpl w:val="29F62BA6"/>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BE40A4A"/>
    <w:multiLevelType w:val="multilevel"/>
    <w:tmpl w:val="AE70B0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535165"/>
    <w:multiLevelType w:val="multilevel"/>
    <w:tmpl w:val="A69E8EF6"/>
    <w:lvl w:ilvl="0">
      <w:start w:val="1"/>
      <w:numFmt w:val="decimal"/>
      <w:lvlText w:val="%1."/>
      <w:lvlJc w:val="left"/>
      <w:pPr>
        <w:tabs>
          <w:tab w:val="num" w:pos="1212"/>
        </w:tabs>
        <w:ind w:left="121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893C55"/>
    <w:multiLevelType w:val="multilevel"/>
    <w:tmpl w:val="70D4D3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08027D"/>
    <w:multiLevelType w:val="hybridMultilevel"/>
    <w:tmpl w:val="3C56FEA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81F2ED7"/>
    <w:multiLevelType w:val="hybridMultilevel"/>
    <w:tmpl w:val="7144A692"/>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A2845FD"/>
    <w:multiLevelType w:val="multilevel"/>
    <w:tmpl w:val="8C70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241FB7"/>
    <w:multiLevelType w:val="hybridMultilevel"/>
    <w:tmpl w:val="C864483A"/>
    <w:lvl w:ilvl="0" w:tplc="04190015">
      <w:start w:val="1"/>
      <w:numFmt w:val="upp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BDF6F02"/>
    <w:multiLevelType w:val="hybridMultilevel"/>
    <w:tmpl w:val="CE4CD97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C91178C"/>
    <w:multiLevelType w:val="hybridMultilevel"/>
    <w:tmpl w:val="BD8425F0"/>
    <w:lvl w:ilvl="0" w:tplc="0C3CD3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E0C1B"/>
    <w:multiLevelType w:val="hybridMultilevel"/>
    <w:tmpl w:val="7D68806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8C8393E"/>
    <w:multiLevelType w:val="hybridMultilevel"/>
    <w:tmpl w:val="9B14F8C6"/>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FA470EF"/>
    <w:multiLevelType w:val="hybridMultilevel"/>
    <w:tmpl w:val="5B008964"/>
    <w:lvl w:ilvl="0" w:tplc="1E5404E6">
      <w:start w:val="1"/>
      <w:numFmt w:val="decimal"/>
      <w:lvlText w:val="%1."/>
      <w:lvlJc w:val="left"/>
      <w:pPr>
        <w:ind w:left="720" w:hanging="360"/>
      </w:pPr>
      <w:rPr>
        <w:rFonts w:ascii="Times New Roman" w:eastAsia="Calibri" w:hAnsi="Times New Roman" w:cs="Times New Roman"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42C34A4"/>
    <w:multiLevelType w:val="multilevel"/>
    <w:tmpl w:val="74F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3711E0"/>
    <w:multiLevelType w:val="hybridMultilevel"/>
    <w:tmpl w:val="7DA6AC52"/>
    <w:lvl w:ilvl="0" w:tplc="04190001">
      <w:start w:val="1"/>
      <w:numFmt w:val="bullet"/>
      <w:lvlText w:val=""/>
      <w:lvlJc w:val="left"/>
      <w:pPr>
        <w:ind w:left="1474" w:hanging="360"/>
      </w:pPr>
      <w:rPr>
        <w:rFonts w:ascii="Symbol" w:hAnsi="Symbol" w:hint="default"/>
      </w:rPr>
    </w:lvl>
    <w:lvl w:ilvl="1" w:tplc="04190003" w:tentative="1">
      <w:start w:val="1"/>
      <w:numFmt w:val="bullet"/>
      <w:lvlText w:val="o"/>
      <w:lvlJc w:val="left"/>
      <w:pPr>
        <w:ind w:left="2194" w:hanging="360"/>
      </w:pPr>
      <w:rPr>
        <w:rFonts w:ascii="Courier New" w:hAnsi="Courier New" w:cs="Courier New"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abstractNum w:abstractNumId="31">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2">
    <w:nsid w:val="6BF44A28"/>
    <w:multiLevelType w:val="hybridMultilevel"/>
    <w:tmpl w:val="CEE019D2"/>
    <w:lvl w:ilvl="0" w:tplc="F20C7CB6">
      <w:start w:val="1"/>
      <w:numFmt w:val="decimal"/>
      <w:lvlText w:val="%1"/>
      <w:lvlJc w:val="left"/>
      <w:pPr>
        <w:tabs>
          <w:tab w:val="num" w:pos="3900"/>
        </w:tabs>
        <w:ind w:left="3900" w:hanging="360"/>
      </w:pPr>
      <w:rPr>
        <w:rFonts w:hint="default"/>
        <w:b/>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6EA753F9"/>
    <w:multiLevelType w:val="hybridMultilevel"/>
    <w:tmpl w:val="878805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EE938B4"/>
    <w:multiLevelType w:val="multilevel"/>
    <w:tmpl w:val="078273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D7321D"/>
    <w:multiLevelType w:val="hybridMultilevel"/>
    <w:tmpl w:val="978C7A0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19A77E5"/>
    <w:multiLevelType w:val="multilevel"/>
    <w:tmpl w:val="A69E8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132843"/>
    <w:multiLevelType w:val="hybridMultilevel"/>
    <w:tmpl w:val="99DAC21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92842F9"/>
    <w:multiLevelType w:val="hybridMultilevel"/>
    <w:tmpl w:val="2538214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96F78DF"/>
    <w:multiLevelType w:val="hybridMultilevel"/>
    <w:tmpl w:val="C360DC04"/>
    <w:lvl w:ilvl="0" w:tplc="231C4EC4">
      <w:start w:val="1"/>
      <w:numFmt w:val="decimal"/>
      <w:lvlText w:val="%1."/>
      <w:lvlJc w:val="lef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AD91D42"/>
    <w:multiLevelType w:val="multilevel"/>
    <w:tmpl w:val="62060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9842D8"/>
    <w:multiLevelType w:val="hybridMultilevel"/>
    <w:tmpl w:val="1F2C23CA"/>
    <w:lvl w:ilvl="0" w:tplc="0419000D">
      <w:start w:val="1"/>
      <w:numFmt w:val="bullet"/>
      <w:lvlText w:val=""/>
      <w:lvlJc w:val="left"/>
      <w:pPr>
        <w:tabs>
          <w:tab w:val="num" w:pos="1020"/>
        </w:tabs>
        <w:ind w:left="1020" w:hanging="360"/>
      </w:pPr>
      <w:rPr>
        <w:rFonts w:ascii="Wingdings" w:hAnsi="Wingdings"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2">
    <w:nsid w:val="7E7516A4"/>
    <w:multiLevelType w:val="hybridMultilevel"/>
    <w:tmpl w:val="9D64AFD0"/>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B87D14"/>
    <w:multiLevelType w:val="hybridMultilevel"/>
    <w:tmpl w:val="9028C0F6"/>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EF4364"/>
    <w:multiLevelType w:val="hybridMultilevel"/>
    <w:tmpl w:val="79042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1"/>
  </w:num>
  <w:num w:numId="4">
    <w:abstractNumId w:val="1"/>
  </w:num>
  <w:num w:numId="5">
    <w:abstractNumId w:val="2"/>
  </w:num>
  <w:num w:numId="6">
    <w:abstractNumId w:val="33"/>
  </w:num>
  <w:num w:numId="7">
    <w:abstractNumId w:val="25"/>
  </w:num>
  <w:num w:numId="8">
    <w:abstractNumId w:val="9"/>
  </w:num>
  <w:num w:numId="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0">
    <w:abstractNumId w:val="40"/>
  </w:num>
  <w:num w:numId="11">
    <w:abstractNumId w:val="29"/>
  </w:num>
  <w:num w:numId="12">
    <w:abstractNumId w:val="15"/>
  </w:num>
  <w:num w:numId="13">
    <w:abstractNumId w:val="44"/>
  </w:num>
  <w:num w:numId="14">
    <w:abstractNumId w:val="11"/>
  </w:num>
  <w:num w:numId="15">
    <w:abstractNumId w:val="22"/>
  </w:num>
  <w:num w:numId="16">
    <w:abstractNumId w:val="19"/>
  </w:num>
  <w:num w:numId="17">
    <w:abstractNumId w:val="34"/>
  </w:num>
  <w:num w:numId="18">
    <w:abstractNumId w:val="7"/>
  </w:num>
  <w:num w:numId="19">
    <w:abstractNumId w:val="13"/>
  </w:num>
  <w:num w:numId="20">
    <w:abstractNumId w:val="6"/>
  </w:num>
  <w:num w:numId="21">
    <w:abstractNumId w:val="17"/>
  </w:num>
  <w:num w:numId="22">
    <w:abstractNumId w:val="14"/>
  </w:num>
  <w:num w:numId="23">
    <w:abstractNumId w:val="30"/>
  </w:num>
  <w:num w:numId="24">
    <w:abstractNumId w:val="36"/>
  </w:num>
  <w:num w:numId="25">
    <w:abstractNumId w:val="18"/>
  </w:num>
  <w:num w:numId="26">
    <w:abstractNumId w:val="3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lvlOverride w:ilvl="1"/>
    <w:lvlOverride w:ilvl="2"/>
    <w:lvlOverride w:ilvl="3"/>
    <w:lvlOverride w:ilvl="4"/>
    <w:lvlOverride w:ilvl="5"/>
    <w:lvlOverride w:ilvl="6"/>
    <w:lvlOverride w:ilvl="7"/>
    <w:lvlOverride w:ilvl="8"/>
  </w:num>
  <w:num w:numId="48">
    <w:abstractNumId w:val="1"/>
    <w:lvlOverride w:ilvl="0"/>
    <w:lvlOverride w:ilvl="1"/>
    <w:lvlOverride w:ilvl="2"/>
    <w:lvlOverride w:ilvl="3"/>
    <w:lvlOverride w:ilvl="4"/>
    <w:lvlOverride w:ilvl="5"/>
    <w:lvlOverride w:ilvl="6"/>
    <w:lvlOverride w:ilvl="7"/>
    <w:lvlOverride w:ilvl="8"/>
  </w:num>
  <w:num w:numId="49">
    <w:abstractNumId w:val="2"/>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502F8"/>
    <w:rsid w:val="00037499"/>
    <w:rsid w:val="00054667"/>
    <w:rsid w:val="000661B1"/>
    <w:rsid w:val="00070397"/>
    <w:rsid w:val="00074F32"/>
    <w:rsid w:val="0008514D"/>
    <w:rsid w:val="000C7EA6"/>
    <w:rsid w:val="000D6F85"/>
    <w:rsid w:val="00126CA8"/>
    <w:rsid w:val="00146160"/>
    <w:rsid w:val="0017638E"/>
    <w:rsid w:val="0018222C"/>
    <w:rsid w:val="001B19F0"/>
    <w:rsid w:val="001C0408"/>
    <w:rsid w:val="002069CB"/>
    <w:rsid w:val="002B2D0A"/>
    <w:rsid w:val="002B3F4C"/>
    <w:rsid w:val="002C1680"/>
    <w:rsid w:val="002C2F3F"/>
    <w:rsid w:val="002E1A7B"/>
    <w:rsid w:val="002F7CC3"/>
    <w:rsid w:val="002F7D62"/>
    <w:rsid w:val="00307BE3"/>
    <w:rsid w:val="003502F8"/>
    <w:rsid w:val="00352B49"/>
    <w:rsid w:val="00356111"/>
    <w:rsid w:val="0036199D"/>
    <w:rsid w:val="00377226"/>
    <w:rsid w:val="003D75FF"/>
    <w:rsid w:val="00421DA5"/>
    <w:rsid w:val="0042495A"/>
    <w:rsid w:val="004342A8"/>
    <w:rsid w:val="00452F95"/>
    <w:rsid w:val="00462281"/>
    <w:rsid w:val="00462B60"/>
    <w:rsid w:val="00483363"/>
    <w:rsid w:val="00485D06"/>
    <w:rsid w:val="004C6CC3"/>
    <w:rsid w:val="004D72C1"/>
    <w:rsid w:val="004E3887"/>
    <w:rsid w:val="00522296"/>
    <w:rsid w:val="00552E94"/>
    <w:rsid w:val="00554B4D"/>
    <w:rsid w:val="0058191C"/>
    <w:rsid w:val="005C0516"/>
    <w:rsid w:val="005C14FA"/>
    <w:rsid w:val="005F66A2"/>
    <w:rsid w:val="00605549"/>
    <w:rsid w:val="00623E8C"/>
    <w:rsid w:val="00655672"/>
    <w:rsid w:val="00660BCD"/>
    <w:rsid w:val="0068057F"/>
    <w:rsid w:val="006E5577"/>
    <w:rsid w:val="00700511"/>
    <w:rsid w:val="00702DFF"/>
    <w:rsid w:val="00731BCE"/>
    <w:rsid w:val="00765AB7"/>
    <w:rsid w:val="00791B99"/>
    <w:rsid w:val="00791CA6"/>
    <w:rsid w:val="007A7DF5"/>
    <w:rsid w:val="007C3EA5"/>
    <w:rsid w:val="0080367F"/>
    <w:rsid w:val="00806306"/>
    <w:rsid w:val="00806F3C"/>
    <w:rsid w:val="00812AD9"/>
    <w:rsid w:val="00813732"/>
    <w:rsid w:val="00827747"/>
    <w:rsid w:val="00827A67"/>
    <w:rsid w:val="0084743A"/>
    <w:rsid w:val="0084767B"/>
    <w:rsid w:val="00896C44"/>
    <w:rsid w:val="008A6149"/>
    <w:rsid w:val="009026C0"/>
    <w:rsid w:val="009401C1"/>
    <w:rsid w:val="0095234D"/>
    <w:rsid w:val="00962224"/>
    <w:rsid w:val="009634E7"/>
    <w:rsid w:val="009860C6"/>
    <w:rsid w:val="009A51AC"/>
    <w:rsid w:val="009B7A7C"/>
    <w:rsid w:val="009E534A"/>
    <w:rsid w:val="00A11A90"/>
    <w:rsid w:val="00A1481B"/>
    <w:rsid w:val="00A178A5"/>
    <w:rsid w:val="00A74435"/>
    <w:rsid w:val="00AD1596"/>
    <w:rsid w:val="00AD7A4B"/>
    <w:rsid w:val="00AE3B79"/>
    <w:rsid w:val="00AE6DD7"/>
    <w:rsid w:val="00AE7733"/>
    <w:rsid w:val="00AF6AF0"/>
    <w:rsid w:val="00B0398D"/>
    <w:rsid w:val="00B03C2C"/>
    <w:rsid w:val="00B11A1C"/>
    <w:rsid w:val="00B20CDE"/>
    <w:rsid w:val="00B22745"/>
    <w:rsid w:val="00B5437B"/>
    <w:rsid w:val="00B708C3"/>
    <w:rsid w:val="00B73E1D"/>
    <w:rsid w:val="00B7586F"/>
    <w:rsid w:val="00B766D3"/>
    <w:rsid w:val="00B80152"/>
    <w:rsid w:val="00B8325D"/>
    <w:rsid w:val="00BF0F60"/>
    <w:rsid w:val="00C57ED9"/>
    <w:rsid w:val="00C75514"/>
    <w:rsid w:val="00C7602E"/>
    <w:rsid w:val="00CD6761"/>
    <w:rsid w:val="00CE03C7"/>
    <w:rsid w:val="00D02828"/>
    <w:rsid w:val="00D10FEB"/>
    <w:rsid w:val="00D36087"/>
    <w:rsid w:val="00D64149"/>
    <w:rsid w:val="00DD0111"/>
    <w:rsid w:val="00E075FA"/>
    <w:rsid w:val="00E872B5"/>
    <w:rsid w:val="00EE29B6"/>
    <w:rsid w:val="00F0341A"/>
    <w:rsid w:val="00F077FB"/>
    <w:rsid w:val="00F200AA"/>
    <w:rsid w:val="00F813B3"/>
    <w:rsid w:val="00FA2B03"/>
    <w:rsid w:val="00FB4FF7"/>
    <w:rsid w:val="00FC1A34"/>
    <w:rsid w:val="00FE16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A90"/>
  </w:style>
  <w:style w:type="paragraph" w:styleId="1">
    <w:name w:val="heading 1"/>
    <w:basedOn w:val="a"/>
    <w:next w:val="a"/>
    <w:link w:val="10"/>
    <w:qFormat/>
    <w:rsid w:val="004342A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2B2D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AD7A4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42A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2D0A"/>
    <w:rPr>
      <w:rFonts w:asciiTheme="majorHAnsi" w:eastAsiaTheme="majorEastAsia" w:hAnsiTheme="majorHAnsi" w:cstheme="majorBidi"/>
      <w:b/>
      <w:bCs/>
      <w:color w:val="4F81BD" w:themeColor="accent1"/>
      <w:sz w:val="26"/>
      <w:szCs w:val="26"/>
      <w:lang w:eastAsia="ru-RU"/>
    </w:rPr>
  </w:style>
  <w:style w:type="paragraph" w:styleId="a3">
    <w:name w:val="footer"/>
    <w:basedOn w:val="a"/>
    <w:link w:val="a4"/>
    <w:uiPriority w:val="99"/>
    <w:unhideWhenUsed/>
    <w:rsid w:val="003502F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502F8"/>
  </w:style>
  <w:style w:type="paragraph" w:styleId="a5">
    <w:name w:val="List Paragraph"/>
    <w:basedOn w:val="a"/>
    <w:uiPriority w:val="34"/>
    <w:qFormat/>
    <w:rsid w:val="003502F8"/>
    <w:pPr>
      <w:ind w:left="720"/>
      <w:contextualSpacing/>
    </w:pPr>
    <w:rPr>
      <w:rFonts w:ascii="Calibri" w:eastAsia="Calibri" w:hAnsi="Calibri" w:cs="Times New Roman"/>
    </w:rPr>
  </w:style>
  <w:style w:type="character" w:styleId="a6">
    <w:name w:val="page number"/>
    <w:basedOn w:val="a0"/>
    <w:rsid w:val="003502F8"/>
  </w:style>
  <w:style w:type="paragraph" w:customStyle="1" w:styleId="Style7">
    <w:name w:val="Style7"/>
    <w:basedOn w:val="a"/>
    <w:rsid w:val="003502F8"/>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502F8"/>
    <w:rPr>
      <w:rFonts w:ascii="Times New Roman" w:hAnsi="Times New Roman" w:cs="Times New Roman"/>
      <w:sz w:val="26"/>
      <w:szCs w:val="26"/>
    </w:rPr>
  </w:style>
  <w:style w:type="paragraph" w:styleId="a7">
    <w:name w:val="header"/>
    <w:basedOn w:val="a"/>
    <w:link w:val="a8"/>
    <w:unhideWhenUsed/>
    <w:rsid w:val="00B11A1C"/>
    <w:pPr>
      <w:tabs>
        <w:tab w:val="center" w:pos="4677"/>
        <w:tab w:val="right" w:pos="9355"/>
      </w:tabs>
      <w:spacing w:after="0" w:line="240" w:lineRule="auto"/>
    </w:pPr>
  </w:style>
  <w:style w:type="character" w:customStyle="1" w:styleId="a8">
    <w:name w:val="Верхний колонтитул Знак"/>
    <w:basedOn w:val="a0"/>
    <w:link w:val="a7"/>
    <w:rsid w:val="00B11A1C"/>
  </w:style>
  <w:style w:type="paragraph" w:styleId="a9">
    <w:name w:val="Balloon Text"/>
    <w:basedOn w:val="a"/>
    <w:link w:val="aa"/>
    <w:uiPriority w:val="99"/>
    <w:semiHidden/>
    <w:unhideWhenUsed/>
    <w:rsid w:val="002C168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1680"/>
    <w:rPr>
      <w:rFonts w:ascii="Tahoma" w:hAnsi="Tahoma" w:cs="Tahoma"/>
      <w:sz w:val="16"/>
      <w:szCs w:val="16"/>
    </w:rPr>
  </w:style>
  <w:style w:type="table" w:styleId="ab">
    <w:name w:val="Table Grid"/>
    <w:basedOn w:val="a1"/>
    <w:uiPriority w:val="59"/>
    <w:rsid w:val="00D10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ody Text"/>
    <w:basedOn w:val="a"/>
    <w:link w:val="ad"/>
    <w:uiPriority w:val="99"/>
    <w:rsid w:val="00AE7733"/>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rsid w:val="00AE7733"/>
    <w:rPr>
      <w:rFonts w:ascii="Times New Roman" w:eastAsia="Times New Roman" w:hAnsi="Times New Roman" w:cs="Times New Roman"/>
      <w:sz w:val="24"/>
      <w:szCs w:val="24"/>
      <w:lang w:eastAsia="ru-RU"/>
    </w:rPr>
  </w:style>
  <w:style w:type="character" w:customStyle="1" w:styleId="text1">
    <w:name w:val="text1"/>
    <w:basedOn w:val="a0"/>
    <w:rsid w:val="004C6CC3"/>
    <w:rPr>
      <w:rFonts w:ascii="Tahoma" w:hAnsi="Tahoma" w:cs="Tahoma" w:hint="default"/>
      <w:color w:val="000000"/>
      <w:sz w:val="22"/>
      <w:szCs w:val="22"/>
    </w:rPr>
  </w:style>
  <w:style w:type="paragraph" w:customStyle="1" w:styleId="Style1">
    <w:name w:val="Style1"/>
    <w:basedOn w:val="a"/>
    <w:uiPriority w:val="99"/>
    <w:rsid w:val="00D641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D6414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4">
    <w:name w:val="Style4"/>
    <w:basedOn w:val="a"/>
    <w:uiPriority w:val="99"/>
    <w:rsid w:val="00D6414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5">
    <w:name w:val="Style15"/>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D64149"/>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25">
    <w:name w:val="Style25"/>
    <w:basedOn w:val="a"/>
    <w:uiPriority w:val="99"/>
    <w:rsid w:val="00D6414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D64149"/>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4">
    <w:name w:val="Style34"/>
    <w:basedOn w:val="a"/>
    <w:uiPriority w:val="99"/>
    <w:rsid w:val="00D641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5">
    <w:name w:val="Style35"/>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1">
    <w:name w:val="Font Style51"/>
    <w:uiPriority w:val="99"/>
    <w:rsid w:val="00D64149"/>
    <w:rPr>
      <w:rFonts w:ascii="Times New Roman" w:hAnsi="Times New Roman" w:cs="Times New Roman"/>
      <w:b/>
      <w:bCs/>
      <w:sz w:val="20"/>
      <w:szCs w:val="20"/>
    </w:rPr>
  </w:style>
  <w:style w:type="character" w:customStyle="1" w:styleId="FontStyle52">
    <w:name w:val="Font Style52"/>
    <w:uiPriority w:val="99"/>
    <w:rsid w:val="00D64149"/>
    <w:rPr>
      <w:rFonts w:ascii="Times New Roman" w:hAnsi="Times New Roman" w:cs="Times New Roman"/>
      <w:b/>
      <w:bCs/>
      <w:sz w:val="34"/>
      <w:szCs w:val="34"/>
    </w:rPr>
  </w:style>
  <w:style w:type="character" w:customStyle="1" w:styleId="FontStyle53">
    <w:name w:val="Font Style53"/>
    <w:uiPriority w:val="99"/>
    <w:rsid w:val="00D64149"/>
    <w:rPr>
      <w:rFonts w:ascii="Times New Roman" w:hAnsi="Times New Roman" w:cs="Times New Roman"/>
      <w:sz w:val="14"/>
      <w:szCs w:val="14"/>
    </w:rPr>
  </w:style>
  <w:style w:type="character" w:customStyle="1" w:styleId="FontStyle54">
    <w:name w:val="Font Style54"/>
    <w:uiPriority w:val="99"/>
    <w:rsid w:val="00D64149"/>
    <w:rPr>
      <w:rFonts w:ascii="Times New Roman" w:hAnsi="Times New Roman" w:cs="Times New Roman"/>
      <w:sz w:val="18"/>
      <w:szCs w:val="18"/>
    </w:rPr>
  </w:style>
  <w:style w:type="character" w:customStyle="1" w:styleId="FontStyle55">
    <w:name w:val="Font Style55"/>
    <w:uiPriority w:val="99"/>
    <w:rsid w:val="00D64149"/>
    <w:rPr>
      <w:rFonts w:ascii="Times New Roman" w:hAnsi="Times New Roman" w:cs="Times New Roman"/>
      <w:b/>
      <w:bCs/>
      <w:sz w:val="30"/>
      <w:szCs w:val="30"/>
    </w:rPr>
  </w:style>
  <w:style w:type="character" w:customStyle="1" w:styleId="FontStyle58">
    <w:name w:val="Font Style58"/>
    <w:uiPriority w:val="99"/>
    <w:rsid w:val="00D64149"/>
    <w:rPr>
      <w:rFonts w:ascii="Times New Roman" w:hAnsi="Times New Roman" w:cs="Times New Roman"/>
      <w:sz w:val="26"/>
      <w:szCs w:val="26"/>
    </w:rPr>
  </w:style>
  <w:style w:type="character" w:customStyle="1" w:styleId="FontStyle59">
    <w:name w:val="Font Style59"/>
    <w:uiPriority w:val="99"/>
    <w:rsid w:val="00D64149"/>
    <w:rPr>
      <w:rFonts w:ascii="Times New Roman" w:hAnsi="Times New Roman" w:cs="Times New Roman"/>
      <w:b/>
      <w:bCs/>
      <w:sz w:val="26"/>
      <w:szCs w:val="26"/>
    </w:rPr>
  </w:style>
  <w:style w:type="character" w:customStyle="1" w:styleId="FontStyle61">
    <w:name w:val="Font Style61"/>
    <w:uiPriority w:val="99"/>
    <w:rsid w:val="00D64149"/>
    <w:rPr>
      <w:rFonts w:ascii="Times New Roman" w:hAnsi="Times New Roman" w:cs="Times New Roman"/>
      <w:sz w:val="22"/>
      <w:szCs w:val="22"/>
    </w:rPr>
  </w:style>
  <w:style w:type="character" w:customStyle="1" w:styleId="FontStyle63">
    <w:name w:val="Font Style63"/>
    <w:uiPriority w:val="99"/>
    <w:rsid w:val="00D64149"/>
    <w:rPr>
      <w:rFonts w:ascii="Times New Roman" w:hAnsi="Times New Roman" w:cs="Times New Roman"/>
      <w:sz w:val="20"/>
      <w:szCs w:val="20"/>
    </w:rPr>
  </w:style>
  <w:style w:type="paragraph" w:styleId="ae">
    <w:name w:val="Normal (Web)"/>
    <w:basedOn w:val="a"/>
    <w:uiPriority w:val="99"/>
    <w:unhideWhenUsed/>
    <w:rsid w:val="00C7602E"/>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semiHidden/>
    <w:unhideWhenUsed/>
    <w:rsid w:val="00C7602E"/>
    <w:rPr>
      <w:color w:val="0000FF"/>
      <w:u w:val="single"/>
    </w:rPr>
  </w:style>
  <w:style w:type="character" w:customStyle="1" w:styleId="butback">
    <w:name w:val="butback"/>
    <w:basedOn w:val="a0"/>
    <w:rsid w:val="004342A8"/>
  </w:style>
  <w:style w:type="character" w:customStyle="1" w:styleId="submenu-table">
    <w:name w:val="submenu-table"/>
    <w:basedOn w:val="a0"/>
    <w:rsid w:val="004342A8"/>
  </w:style>
  <w:style w:type="paragraph" w:customStyle="1" w:styleId="body">
    <w:name w:val="body"/>
    <w:basedOn w:val="a"/>
    <w:rsid w:val="00962224"/>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uiPriority w:val="20"/>
    <w:qFormat/>
    <w:rsid w:val="00054667"/>
    <w:rPr>
      <w:i/>
      <w:iCs/>
    </w:rPr>
  </w:style>
  <w:style w:type="paragraph" w:customStyle="1" w:styleId="Default">
    <w:name w:val="Default"/>
    <w:rsid w:val="00054667"/>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ody Text Indent"/>
    <w:basedOn w:val="a"/>
    <w:link w:val="af2"/>
    <w:uiPriority w:val="99"/>
    <w:unhideWhenUsed/>
    <w:rsid w:val="002B3F4C"/>
    <w:pPr>
      <w:spacing w:after="120"/>
      <w:ind w:left="283"/>
    </w:pPr>
  </w:style>
  <w:style w:type="character" w:customStyle="1" w:styleId="af2">
    <w:name w:val="Основной текст с отступом Знак"/>
    <w:basedOn w:val="a0"/>
    <w:link w:val="af1"/>
    <w:uiPriority w:val="99"/>
    <w:rsid w:val="002B3F4C"/>
  </w:style>
  <w:style w:type="paragraph" w:styleId="3">
    <w:name w:val="Body Text 3"/>
    <w:basedOn w:val="a"/>
    <w:link w:val="30"/>
    <w:unhideWhenUsed/>
    <w:rsid w:val="00791B9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791B99"/>
    <w:rPr>
      <w:rFonts w:ascii="Times New Roman" w:eastAsia="Times New Roman" w:hAnsi="Times New Roman" w:cs="Times New Roman"/>
      <w:sz w:val="16"/>
      <w:szCs w:val="16"/>
      <w:lang w:eastAsia="ru-RU"/>
    </w:rPr>
  </w:style>
  <w:style w:type="character" w:customStyle="1" w:styleId="50">
    <w:name w:val="Заголовок 5 Знак"/>
    <w:basedOn w:val="a0"/>
    <w:link w:val="5"/>
    <w:uiPriority w:val="9"/>
    <w:semiHidden/>
    <w:rsid w:val="00AD7A4B"/>
    <w:rPr>
      <w:rFonts w:asciiTheme="majorHAnsi" w:eastAsiaTheme="majorEastAsia" w:hAnsiTheme="majorHAnsi" w:cstheme="majorBidi"/>
      <w:color w:val="243F60" w:themeColor="accent1" w:themeShade="7F"/>
    </w:rPr>
  </w:style>
  <w:style w:type="character" w:customStyle="1" w:styleId="apple-converted-space">
    <w:name w:val="apple-converted-space"/>
    <w:basedOn w:val="a0"/>
    <w:rsid w:val="00AD7A4B"/>
  </w:style>
  <w:style w:type="table" w:customStyle="1" w:styleId="11">
    <w:name w:val="Сетка таблицы1"/>
    <w:basedOn w:val="a1"/>
    <w:next w:val="ab"/>
    <w:uiPriority w:val="59"/>
    <w:rsid w:val="0082774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b"/>
    <w:uiPriority w:val="59"/>
    <w:rsid w:val="00FC1A34"/>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rsid w:val="00FC1A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342A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2B2D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AD7A4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42A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2D0A"/>
    <w:rPr>
      <w:rFonts w:asciiTheme="majorHAnsi" w:eastAsiaTheme="majorEastAsia" w:hAnsiTheme="majorHAnsi" w:cstheme="majorBidi"/>
      <w:b/>
      <w:bCs/>
      <w:color w:val="4F81BD" w:themeColor="accent1"/>
      <w:sz w:val="26"/>
      <w:szCs w:val="26"/>
      <w:lang w:eastAsia="ru-RU"/>
    </w:rPr>
  </w:style>
  <w:style w:type="paragraph" w:styleId="a3">
    <w:name w:val="footer"/>
    <w:basedOn w:val="a"/>
    <w:link w:val="a4"/>
    <w:uiPriority w:val="99"/>
    <w:unhideWhenUsed/>
    <w:rsid w:val="003502F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502F8"/>
  </w:style>
  <w:style w:type="paragraph" w:styleId="a5">
    <w:name w:val="List Paragraph"/>
    <w:basedOn w:val="a"/>
    <w:uiPriority w:val="34"/>
    <w:qFormat/>
    <w:rsid w:val="003502F8"/>
    <w:pPr>
      <w:ind w:left="720"/>
      <w:contextualSpacing/>
    </w:pPr>
    <w:rPr>
      <w:rFonts w:ascii="Calibri" w:eastAsia="Calibri" w:hAnsi="Calibri" w:cs="Times New Roman"/>
    </w:rPr>
  </w:style>
  <w:style w:type="character" w:styleId="a6">
    <w:name w:val="page number"/>
    <w:basedOn w:val="a0"/>
    <w:rsid w:val="003502F8"/>
  </w:style>
  <w:style w:type="paragraph" w:customStyle="1" w:styleId="Style7">
    <w:name w:val="Style7"/>
    <w:basedOn w:val="a"/>
    <w:rsid w:val="003502F8"/>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502F8"/>
    <w:rPr>
      <w:rFonts w:ascii="Times New Roman" w:hAnsi="Times New Roman" w:cs="Times New Roman"/>
      <w:sz w:val="26"/>
      <w:szCs w:val="26"/>
    </w:rPr>
  </w:style>
  <w:style w:type="paragraph" w:styleId="a7">
    <w:name w:val="header"/>
    <w:basedOn w:val="a"/>
    <w:link w:val="a8"/>
    <w:unhideWhenUsed/>
    <w:rsid w:val="00B11A1C"/>
    <w:pPr>
      <w:tabs>
        <w:tab w:val="center" w:pos="4677"/>
        <w:tab w:val="right" w:pos="9355"/>
      </w:tabs>
      <w:spacing w:after="0" w:line="240" w:lineRule="auto"/>
    </w:pPr>
  </w:style>
  <w:style w:type="character" w:customStyle="1" w:styleId="a8">
    <w:name w:val="Верхний колонтитул Знак"/>
    <w:basedOn w:val="a0"/>
    <w:link w:val="a7"/>
    <w:rsid w:val="00B11A1C"/>
  </w:style>
  <w:style w:type="paragraph" w:styleId="a9">
    <w:name w:val="Balloon Text"/>
    <w:basedOn w:val="a"/>
    <w:link w:val="aa"/>
    <w:uiPriority w:val="99"/>
    <w:semiHidden/>
    <w:unhideWhenUsed/>
    <w:rsid w:val="002C168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1680"/>
    <w:rPr>
      <w:rFonts w:ascii="Tahoma" w:hAnsi="Tahoma" w:cs="Tahoma"/>
      <w:sz w:val="16"/>
      <w:szCs w:val="16"/>
    </w:rPr>
  </w:style>
  <w:style w:type="table" w:styleId="ab">
    <w:name w:val="Table Grid"/>
    <w:basedOn w:val="a1"/>
    <w:uiPriority w:val="59"/>
    <w:rsid w:val="00D10F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w:basedOn w:val="a"/>
    <w:link w:val="ad"/>
    <w:uiPriority w:val="99"/>
    <w:rsid w:val="00AE7733"/>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rsid w:val="00AE7733"/>
    <w:rPr>
      <w:rFonts w:ascii="Times New Roman" w:eastAsia="Times New Roman" w:hAnsi="Times New Roman" w:cs="Times New Roman"/>
      <w:sz w:val="24"/>
      <w:szCs w:val="24"/>
      <w:lang w:eastAsia="ru-RU"/>
    </w:rPr>
  </w:style>
  <w:style w:type="character" w:customStyle="1" w:styleId="text1">
    <w:name w:val="text1"/>
    <w:basedOn w:val="a0"/>
    <w:rsid w:val="004C6CC3"/>
    <w:rPr>
      <w:rFonts w:ascii="Tahoma" w:hAnsi="Tahoma" w:cs="Tahoma" w:hint="default"/>
      <w:color w:val="000000"/>
      <w:sz w:val="22"/>
      <w:szCs w:val="22"/>
    </w:rPr>
  </w:style>
  <w:style w:type="paragraph" w:customStyle="1" w:styleId="Style1">
    <w:name w:val="Style1"/>
    <w:basedOn w:val="a"/>
    <w:uiPriority w:val="99"/>
    <w:rsid w:val="00D641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D6414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4">
    <w:name w:val="Style4"/>
    <w:basedOn w:val="a"/>
    <w:uiPriority w:val="99"/>
    <w:rsid w:val="00D6414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5">
    <w:name w:val="Style15"/>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D64149"/>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25">
    <w:name w:val="Style25"/>
    <w:basedOn w:val="a"/>
    <w:uiPriority w:val="99"/>
    <w:rsid w:val="00D6414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D64149"/>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4">
    <w:name w:val="Style34"/>
    <w:basedOn w:val="a"/>
    <w:uiPriority w:val="99"/>
    <w:rsid w:val="00D641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5">
    <w:name w:val="Style35"/>
    <w:basedOn w:val="a"/>
    <w:uiPriority w:val="99"/>
    <w:rsid w:val="00D641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1">
    <w:name w:val="Font Style51"/>
    <w:uiPriority w:val="99"/>
    <w:rsid w:val="00D64149"/>
    <w:rPr>
      <w:rFonts w:ascii="Times New Roman" w:hAnsi="Times New Roman" w:cs="Times New Roman"/>
      <w:b/>
      <w:bCs/>
      <w:sz w:val="20"/>
      <w:szCs w:val="20"/>
    </w:rPr>
  </w:style>
  <w:style w:type="character" w:customStyle="1" w:styleId="FontStyle52">
    <w:name w:val="Font Style52"/>
    <w:uiPriority w:val="99"/>
    <w:rsid w:val="00D64149"/>
    <w:rPr>
      <w:rFonts w:ascii="Times New Roman" w:hAnsi="Times New Roman" w:cs="Times New Roman"/>
      <w:b/>
      <w:bCs/>
      <w:sz w:val="34"/>
      <w:szCs w:val="34"/>
    </w:rPr>
  </w:style>
  <w:style w:type="character" w:customStyle="1" w:styleId="FontStyle53">
    <w:name w:val="Font Style53"/>
    <w:uiPriority w:val="99"/>
    <w:rsid w:val="00D64149"/>
    <w:rPr>
      <w:rFonts w:ascii="Times New Roman" w:hAnsi="Times New Roman" w:cs="Times New Roman"/>
      <w:sz w:val="14"/>
      <w:szCs w:val="14"/>
    </w:rPr>
  </w:style>
  <w:style w:type="character" w:customStyle="1" w:styleId="FontStyle54">
    <w:name w:val="Font Style54"/>
    <w:uiPriority w:val="99"/>
    <w:rsid w:val="00D64149"/>
    <w:rPr>
      <w:rFonts w:ascii="Times New Roman" w:hAnsi="Times New Roman" w:cs="Times New Roman"/>
      <w:sz w:val="18"/>
      <w:szCs w:val="18"/>
    </w:rPr>
  </w:style>
  <w:style w:type="character" w:customStyle="1" w:styleId="FontStyle55">
    <w:name w:val="Font Style55"/>
    <w:uiPriority w:val="99"/>
    <w:rsid w:val="00D64149"/>
    <w:rPr>
      <w:rFonts w:ascii="Times New Roman" w:hAnsi="Times New Roman" w:cs="Times New Roman"/>
      <w:b/>
      <w:bCs/>
      <w:sz w:val="30"/>
      <w:szCs w:val="30"/>
    </w:rPr>
  </w:style>
  <w:style w:type="character" w:customStyle="1" w:styleId="FontStyle58">
    <w:name w:val="Font Style58"/>
    <w:uiPriority w:val="99"/>
    <w:rsid w:val="00D64149"/>
    <w:rPr>
      <w:rFonts w:ascii="Times New Roman" w:hAnsi="Times New Roman" w:cs="Times New Roman"/>
      <w:sz w:val="26"/>
      <w:szCs w:val="26"/>
    </w:rPr>
  </w:style>
  <w:style w:type="character" w:customStyle="1" w:styleId="FontStyle59">
    <w:name w:val="Font Style59"/>
    <w:uiPriority w:val="99"/>
    <w:rsid w:val="00D64149"/>
    <w:rPr>
      <w:rFonts w:ascii="Times New Roman" w:hAnsi="Times New Roman" w:cs="Times New Roman"/>
      <w:b/>
      <w:bCs/>
      <w:sz w:val="26"/>
      <w:szCs w:val="26"/>
    </w:rPr>
  </w:style>
  <w:style w:type="character" w:customStyle="1" w:styleId="FontStyle61">
    <w:name w:val="Font Style61"/>
    <w:uiPriority w:val="99"/>
    <w:rsid w:val="00D64149"/>
    <w:rPr>
      <w:rFonts w:ascii="Times New Roman" w:hAnsi="Times New Roman" w:cs="Times New Roman"/>
      <w:sz w:val="22"/>
      <w:szCs w:val="22"/>
    </w:rPr>
  </w:style>
  <w:style w:type="character" w:customStyle="1" w:styleId="FontStyle63">
    <w:name w:val="Font Style63"/>
    <w:uiPriority w:val="99"/>
    <w:rsid w:val="00D64149"/>
    <w:rPr>
      <w:rFonts w:ascii="Times New Roman" w:hAnsi="Times New Roman" w:cs="Times New Roman"/>
      <w:sz w:val="20"/>
      <w:szCs w:val="20"/>
    </w:rPr>
  </w:style>
  <w:style w:type="paragraph" w:styleId="ae">
    <w:name w:val="Normal (Web)"/>
    <w:basedOn w:val="a"/>
    <w:uiPriority w:val="99"/>
    <w:unhideWhenUsed/>
    <w:rsid w:val="00C7602E"/>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semiHidden/>
    <w:unhideWhenUsed/>
    <w:rsid w:val="00C7602E"/>
    <w:rPr>
      <w:color w:val="0000FF"/>
      <w:u w:val="single"/>
    </w:rPr>
  </w:style>
  <w:style w:type="character" w:customStyle="1" w:styleId="butback">
    <w:name w:val="butback"/>
    <w:basedOn w:val="a0"/>
    <w:rsid w:val="004342A8"/>
  </w:style>
  <w:style w:type="character" w:customStyle="1" w:styleId="submenu-table">
    <w:name w:val="submenu-table"/>
    <w:basedOn w:val="a0"/>
    <w:rsid w:val="004342A8"/>
  </w:style>
  <w:style w:type="paragraph" w:customStyle="1" w:styleId="body">
    <w:name w:val="body"/>
    <w:basedOn w:val="a"/>
    <w:rsid w:val="00962224"/>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uiPriority w:val="20"/>
    <w:qFormat/>
    <w:rsid w:val="00054667"/>
    <w:rPr>
      <w:i/>
      <w:iCs/>
    </w:rPr>
  </w:style>
  <w:style w:type="paragraph" w:customStyle="1" w:styleId="Default">
    <w:name w:val="Default"/>
    <w:rsid w:val="00054667"/>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ody Text Indent"/>
    <w:basedOn w:val="a"/>
    <w:link w:val="af2"/>
    <w:uiPriority w:val="99"/>
    <w:unhideWhenUsed/>
    <w:rsid w:val="002B3F4C"/>
    <w:pPr>
      <w:spacing w:after="120"/>
      <w:ind w:left="283"/>
    </w:pPr>
  </w:style>
  <w:style w:type="character" w:customStyle="1" w:styleId="af2">
    <w:name w:val="Основной текст с отступом Знак"/>
    <w:basedOn w:val="a0"/>
    <w:link w:val="af1"/>
    <w:uiPriority w:val="99"/>
    <w:rsid w:val="002B3F4C"/>
  </w:style>
  <w:style w:type="paragraph" w:styleId="3">
    <w:name w:val="Body Text 3"/>
    <w:basedOn w:val="a"/>
    <w:link w:val="30"/>
    <w:unhideWhenUsed/>
    <w:rsid w:val="00791B9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791B99"/>
    <w:rPr>
      <w:rFonts w:ascii="Times New Roman" w:eastAsia="Times New Roman" w:hAnsi="Times New Roman" w:cs="Times New Roman"/>
      <w:sz w:val="16"/>
      <w:szCs w:val="16"/>
      <w:lang w:eastAsia="ru-RU"/>
    </w:rPr>
  </w:style>
  <w:style w:type="character" w:customStyle="1" w:styleId="50">
    <w:name w:val="Заголовок 5 Знак"/>
    <w:basedOn w:val="a0"/>
    <w:link w:val="5"/>
    <w:uiPriority w:val="9"/>
    <w:semiHidden/>
    <w:rsid w:val="00AD7A4B"/>
    <w:rPr>
      <w:rFonts w:asciiTheme="majorHAnsi" w:eastAsiaTheme="majorEastAsia" w:hAnsiTheme="majorHAnsi" w:cstheme="majorBidi"/>
      <w:color w:val="243F60" w:themeColor="accent1" w:themeShade="7F"/>
    </w:rPr>
  </w:style>
  <w:style w:type="character" w:customStyle="1" w:styleId="apple-converted-space">
    <w:name w:val="apple-converted-space"/>
    <w:basedOn w:val="a0"/>
    <w:rsid w:val="00AD7A4B"/>
  </w:style>
  <w:style w:type="table" w:customStyle="1" w:styleId="11">
    <w:name w:val="Сетка таблицы1"/>
    <w:basedOn w:val="a1"/>
    <w:next w:val="ab"/>
    <w:uiPriority w:val="59"/>
    <w:rsid w:val="008277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b"/>
    <w:uiPriority w:val="59"/>
    <w:rsid w:val="00FC1A34"/>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b"/>
    <w:rsid w:val="00FC1A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67672312">
      <w:bodyDiv w:val="1"/>
      <w:marLeft w:val="0"/>
      <w:marRight w:val="0"/>
      <w:marTop w:val="0"/>
      <w:marBottom w:val="0"/>
      <w:divBdr>
        <w:top w:val="none" w:sz="0" w:space="0" w:color="auto"/>
        <w:left w:val="none" w:sz="0" w:space="0" w:color="auto"/>
        <w:bottom w:val="none" w:sz="0" w:space="0" w:color="auto"/>
        <w:right w:val="none" w:sz="0" w:space="0" w:color="auto"/>
      </w:divBdr>
      <w:divsChild>
        <w:div w:id="750390466">
          <w:marLeft w:val="0"/>
          <w:marRight w:val="0"/>
          <w:marTop w:val="0"/>
          <w:marBottom w:val="0"/>
          <w:divBdr>
            <w:top w:val="none" w:sz="0" w:space="0" w:color="auto"/>
            <w:left w:val="none" w:sz="0" w:space="0" w:color="auto"/>
            <w:bottom w:val="none" w:sz="0" w:space="0" w:color="auto"/>
            <w:right w:val="none" w:sz="0" w:space="0" w:color="auto"/>
          </w:divBdr>
          <w:divsChild>
            <w:div w:id="1298604556">
              <w:marLeft w:val="0"/>
              <w:marRight w:val="0"/>
              <w:marTop w:val="0"/>
              <w:marBottom w:val="0"/>
              <w:divBdr>
                <w:top w:val="none" w:sz="0" w:space="0" w:color="auto"/>
                <w:left w:val="none" w:sz="0" w:space="0" w:color="auto"/>
                <w:bottom w:val="none" w:sz="0" w:space="0" w:color="auto"/>
                <w:right w:val="none" w:sz="0" w:space="0" w:color="auto"/>
              </w:divBdr>
              <w:divsChild>
                <w:div w:id="45375400">
                  <w:marLeft w:val="0"/>
                  <w:marRight w:val="0"/>
                  <w:marTop w:val="0"/>
                  <w:marBottom w:val="0"/>
                  <w:divBdr>
                    <w:top w:val="none" w:sz="0" w:space="0" w:color="auto"/>
                    <w:left w:val="none" w:sz="0" w:space="0" w:color="auto"/>
                    <w:bottom w:val="none" w:sz="0" w:space="0" w:color="auto"/>
                    <w:right w:val="none" w:sz="0" w:space="0" w:color="auto"/>
                  </w:divBdr>
                  <w:divsChild>
                    <w:div w:id="1606692507">
                      <w:marLeft w:val="0"/>
                      <w:marRight w:val="0"/>
                      <w:marTop w:val="0"/>
                      <w:marBottom w:val="0"/>
                      <w:divBdr>
                        <w:top w:val="none" w:sz="0" w:space="0" w:color="auto"/>
                        <w:left w:val="none" w:sz="0" w:space="0" w:color="auto"/>
                        <w:bottom w:val="none" w:sz="0" w:space="0" w:color="auto"/>
                        <w:right w:val="none" w:sz="0" w:space="0" w:color="auto"/>
                      </w:divBdr>
                    </w:div>
                    <w:div w:id="161817662">
                      <w:marLeft w:val="0"/>
                      <w:marRight w:val="0"/>
                      <w:marTop w:val="0"/>
                      <w:marBottom w:val="0"/>
                      <w:divBdr>
                        <w:top w:val="none" w:sz="0" w:space="0" w:color="auto"/>
                        <w:left w:val="none" w:sz="0" w:space="0" w:color="auto"/>
                        <w:bottom w:val="none" w:sz="0" w:space="0" w:color="auto"/>
                        <w:right w:val="none" w:sz="0" w:space="0" w:color="auto"/>
                      </w:divBdr>
                    </w:div>
                    <w:div w:id="1124083826">
                      <w:marLeft w:val="0"/>
                      <w:marRight w:val="0"/>
                      <w:marTop w:val="0"/>
                      <w:marBottom w:val="0"/>
                      <w:divBdr>
                        <w:top w:val="none" w:sz="0" w:space="0" w:color="auto"/>
                        <w:left w:val="none" w:sz="0" w:space="0" w:color="auto"/>
                        <w:bottom w:val="none" w:sz="0" w:space="0" w:color="auto"/>
                        <w:right w:val="none" w:sz="0" w:space="0" w:color="auto"/>
                      </w:divBdr>
                    </w:div>
                    <w:div w:id="155485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159590">
      <w:bodyDiv w:val="1"/>
      <w:marLeft w:val="0"/>
      <w:marRight w:val="0"/>
      <w:marTop w:val="0"/>
      <w:marBottom w:val="0"/>
      <w:divBdr>
        <w:top w:val="none" w:sz="0" w:space="0" w:color="auto"/>
        <w:left w:val="none" w:sz="0" w:space="0" w:color="auto"/>
        <w:bottom w:val="none" w:sz="0" w:space="0" w:color="auto"/>
        <w:right w:val="none" w:sz="0" w:space="0" w:color="auto"/>
      </w:divBdr>
    </w:div>
    <w:div w:id="475997539">
      <w:bodyDiv w:val="1"/>
      <w:marLeft w:val="0"/>
      <w:marRight w:val="0"/>
      <w:marTop w:val="0"/>
      <w:marBottom w:val="0"/>
      <w:divBdr>
        <w:top w:val="none" w:sz="0" w:space="0" w:color="auto"/>
        <w:left w:val="none" w:sz="0" w:space="0" w:color="auto"/>
        <w:bottom w:val="none" w:sz="0" w:space="0" w:color="auto"/>
        <w:right w:val="none" w:sz="0" w:space="0" w:color="auto"/>
      </w:divBdr>
    </w:div>
    <w:div w:id="542835448">
      <w:bodyDiv w:val="1"/>
      <w:marLeft w:val="0"/>
      <w:marRight w:val="0"/>
      <w:marTop w:val="0"/>
      <w:marBottom w:val="0"/>
      <w:divBdr>
        <w:top w:val="none" w:sz="0" w:space="0" w:color="auto"/>
        <w:left w:val="none" w:sz="0" w:space="0" w:color="auto"/>
        <w:bottom w:val="none" w:sz="0" w:space="0" w:color="auto"/>
        <w:right w:val="none" w:sz="0" w:space="0" w:color="auto"/>
      </w:divBdr>
    </w:div>
    <w:div w:id="653950110">
      <w:bodyDiv w:val="1"/>
      <w:marLeft w:val="0"/>
      <w:marRight w:val="0"/>
      <w:marTop w:val="0"/>
      <w:marBottom w:val="0"/>
      <w:divBdr>
        <w:top w:val="none" w:sz="0" w:space="0" w:color="auto"/>
        <w:left w:val="none" w:sz="0" w:space="0" w:color="auto"/>
        <w:bottom w:val="none" w:sz="0" w:space="0" w:color="auto"/>
        <w:right w:val="none" w:sz="0" w:space="0" w:color="auto"/>
      </w:divBdr>
    </w:div>
    <w:div w:id="991715157">
      <w:bodyDiv w:val="1"/>
      <w:marLeft w:val="0"/>
      <w:marRight w:val="0"/>
      <w:marTop w:val="0"/>
      <w:marBottom w:val="0"/>
      <w:divBdr>
        <w:top w:val="none" w:sz="0" w:space="0" w:color="auto"/>
        <w:left w:val="none" w:sz="0" w:space="0" w:color="auto"/>
        <w:bottom w:val="none" w:sz="0" w:space="0" w:color="auto"/>
        <w:right w:val="none" w:sz="0" w:space="0" w:color="auto"/>
      </w:divBdr>
    </w:div>
    <w:div w:id="1003165751">
      <w:bodyDiv w:val="1"/>
      <w:marLeft w:val="0"/>
      <w:marRight w:val="0"/>
      <w:marTop w:val="0"/>
      <w:marBottom w:val="0"/>
      <w:divBdr>
        <w:top w:val="none" w:sz="0" w:space="0" w:color="auto"/>
        <w:left w:val="none" w:sz="0" w:space="0" w:color="auto"/>
        <w:bottom w:val="none" w:sz="0" w:space="0" w:color="auto"/>
        <w:right w:val="none" w:sz="0" w:space="0" w:color="auto"/>
      </w:divBdr>
    </w:div>
    <w:div w:id="1006325629">
      <w:bodyDiv w:val="1"/>
      <w:marLeft w:val="0"/>
      <w:marRight w:val="0"/>
      <w:marTop w:val="0"/>
      <w:marBottom w:val="0"/>
      <w:divBdr>
        <w:top w:val="none" w:sz="0" w:space="0" w:color="auto"/>
        <w:left w:val="none" w:sz="0" w:space="0" w:color="auto"/>
        <w:bottom w:val="none" w:sz="0" w:space="0" w:color="auto"/>
        <w:right w:val="none" w:sz="0" w:space="0" w:color="auto"/>
      </w:divBdr>
    </w:div>
    <w:div w:id="1022629672">
      <w:bodyDiv w:val="1"/>
      <w:marLeft w:val="0"/>
      <w:marRight w:val="0"/>
      <w:marTop w:val="0"/>
      <w:marBottom w:val="0"/>
      <w:divBdr>
        <w:top w:val="none" w:sz="0" w:space="0" w:color="auto"/>
        <w:left w:val="none" w:sz="0" w:space="0" w:color="auto"/>
        <w:bottom w:val="none" w:sz="0" w:space="0" w:color="auto"/>
        <w:right w:val="none" w:sz="0" w:space="0" w:color="auto"/>
      </w:divBdr>
    </w:div>
    <w:div w:id="1103764450">
      <w:bodyDiv w:val="1"/>
      <w:marLeft w:val="0"/>
      <w:marRight w:val="0"/>
      <w:marTop w:val="0"/>
      <w:marBottom w:val="0"/>
      <w:divBdr>
        <w:top w:val="none" w:sz="0" w:space="0" w:color="auto"/>
        <w:left w:val="none" w:sz="0" w:space="0" w:color="auto"/>
        <w:bottom w:val="none" w:sz="0" w:space="0" w:color="auto"/>
        <w:right w:val="none" w:sz="0" w:space="0" w:color="auto"/>
      </w:divBdr>
    </w:div>
    <w:div w:id="1326859278">
      <w:bodyDiv w:val="1"/>
      <w:marLeft w:val="0"/>
      <w:marRight w:val="0"/>
      <w:marTop w:val="0"/>
      <w:marBottom w:val="0"/>
      <w:divBdr>
        <w:top w:val="none" w:sz="0" w:space="0" w:color="auto"/>
        <w:left w:val="none" w:sz="0" w:space="0" w:color="auto"/>
        <w:bottom w:val="none" w:sz="0" w:space="0" w:color="auto"/>
        <w:right w:val="none" w:sz="0" w:space="0" w:color="auto"/>
      </w:divBdr>
    </w:div>
    <w:div w:id="2011907425">
      <w:bodyDiv w:val="1"/>
      <w:marLeft w:val="0"/>
      <w:marRight w:val="0"/>
      <w:marTop w:val="0"/>
      <w:marBottom w:val="0"/>
      <w:divBdr>
        <w:top w:val="none" w:sz="0" w:space="0" w:color="auto"/>
        <w:left w:val="none" w:sz="0" w:space="0" w:color="auto"/>
        <w:bottom w:val="none" w:sz="0" w:space="0" w:color="auto"/>
        <w:right w:val="none" w:sz="0" w:space="0" w:color="auto"/>
      </w:divBdr>
    </w:div>
    <w:div w:id="210206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tra.ru/composition/get/coid/00044901184864142579/woid/0002020118477307021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tra.ru/composition/get/coid/00097001184864080643/woid/0002020118477307021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itra.ru/composition/get/coid/00067901184864184467/woid/0002020118477307021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tra.ru/composition/get/coid/00075401184864031338/woid/00020201184773070217/" TargetMode="External"/><Relationship Id="rId5" Type="http://schemas.openxmlformats.org/officeDocument/2006/relationships/webSettings" Target="webSettings.xml"/><Relationship Id="rId15" Type="http://schemas.openxmlformats.org/officeDocument/2006/relationships/hyperlink" Target="http://www.litra.ru/composition/get/coid/00237571209194339346/woid/00020201184773070217/" TargetMode="External"/><Relationship Id="rId23" Type="http://schemas.microsoft.com/office/2007/relationships/stylesWithEffects" Target="stylesWithEffects.xml"/><Relationship Id="rId10" Type="http://schemas.openxmlformats.org/officeDocument/2006/relationships/hyperlink" Target="http://www.litra.ru/composition/get/coid/00040601184864080892/woid/00020201184773070217/"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tra.ru/composition/get/coid/00020901184864040383/woid/000202011847730702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D0E17-DABF-4C09-BAA6-19E8F303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7657</Words>
  <Characters>43647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51202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Zam Dir</cp:lastModifiedBy>
  <cp:revision>8</cp:revision>
  <cp:lastPrinted>2013-06-06T11:21:00Z</cp:lastPrinted>
  <dcterms:created xsi:type="dcterms:W3CDTF">2017-02-15T06:08:00Z</dcterms:created>
  <dcterms:modified xsi:type="dcterms:W3CDTF">2017-02-20T02:39:00Z</dcterms:modified>
</cp:coreProperties>
</file>